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E30425" w:rsidRDefault="00CA1CE6" w:rsidP="00483E6C">
      <w:pPr>
        <w:spacing w:line="240" w:lineRule="auto"/>
        <w:contextualSpacing/>
        <w:jc w:val="right"/>
        <w:rPr>
          <w:rFonts w:ascii="Arial" w:hAnsi="Arial" w:cs="Arial"/>
          <w:color w:val="000000" w:themeColor="text1"/>
          <w:sz w:val="18"/>
          <w:szCs w:val="18"/>
        </w:rPr>
      </w:pPr>
    </w:p>
    <w:p w14:paraId="10795FA0" w14:textId="75946806" w:rsidR="00D70534" w:rsidRPr="00E83318" w:rsidRDefault="001D6888" w:rsidP="00D70534">
      <w:pPr>
        <w:spacing w:line="240" w:lineRule="auto"/>
        <w:contextualSpacing/>
        <w:jc w:val="right"/>
        <w:rPr>
          <w:rFonts w:ascii="Arial" w:hAnsi="Arial" w:cs="Arial"/>
          <w:color w:val="000000" w:themeColor="text1"/>
          <w:sz w:val="18"/>
          <w:szCs w:val="18"/>
        </w:rPr>
      </w:pPr>
      <w:r w:rsidRPr="00E83318">
        <w:rPr>
          <w:rFonts w:ascii="Arial" w:hAnsi="Arial" w:cs="Arial"/>
          <w:color w:val="000000" w:themeColor="text1"/>
          <w:sz w:val="18"/>
          <w:szCs w:val="18"/>
        </w:rPr>
        <w:t xml:space="preserve">PRILOGE - Obrazec št. </w:t>
      </w:r>
      <w:r w:rsidR="00BA0EEE" w:rsidRPr="00E83318">
        <w:rPr>
          <w:rFonts w:ascii="Arial" w:hAnsi="Arial" w:cs="Arial"/>
          <w:color w:val="000000" w:themeColor="text1"/>
          <w:sz w:val="18"/>
          <w:szCs w:val="18"/>
        </w:rPr>
        <w:t>8</w:t>
      </w:r>
    </w:p>
    <w:p w14:paraId="19E9BAEC" w14:textId="77777777" w:rsidR="00483E6C" w:rsidRPr="00E83318" w:rsidRDefault="00483E6C" w:rsidP="00483E6C">
      <w:pPr>
        <w:spacing w:line="240" w:lineRule="auto"/>
        <w:contextualSpacing/>
        <w:jc w:val="right"/>
        <w:rPr>
          <w:rFonts w:ascii="Arial" w:hAnsi="Arial" w:cs="Arial"/>
          <w:color w:val="000000" w:themeColor="text1"/>
          <w:sz w:val="18"/>
          <w:szCs w:val="18"/>
        </w:rPr>
      </w:pPr>
    </w:p>
    <w:p w14:paraId="36B4B2CC" w14:textId="77777777" w:rsidR="00483E6C" w:rsidRPr="00E83318" w:rsidRDefault="00483E6C" w:rsidP="00483E6C">
      <w:pPr>
        <w:spacing w:line="240" w:lineRule="auto"/>
        <w:contextualSpacing/>
        <w:jc w:val="right"/>
        <w:rPr>
          <w:rFonts w:ascii="Arial" w:hAnsi="Arial" w:cs="Arial"/>
          <w:color w:val="000000" w:themeColor="text1"/>
          <w:sz w:val="24"/>
          <w:szCs w:val="24"/>
        </w:rPr>
      </w:pPr>
      <w:bookmarkStart w:id="0" w:name="_Toc499112372"/>
    </w:p>
    <w:p w14:paraId="4D3C0564" w14:textId="77777777" w:rsidR="00483E6C" w:rsidRPr="00E83318" w:rsidRDefault="00483E6C" w:rsidP="00483E6C">
      <w:pPr>
        <w:spacing w:line="240" w:lineRule="auto"/>
        <w:contextualSpacing/>
        <w:jc w:val="center"/>
        <w:rPr>
          <w:rFonts w:ascii="Arial" w:hAnsi="Arial" w:cs="Arial"/>
          <w:b/>
          <w:bCs/>
          <w:color w:val="000000" w:themeColor="text1"/>
          <w:sz w:val="24"/>
          <w:szCs w:val="24"/>
          <w:u w:val="single"/>
        </w:rPr>
      </w:pPr>
      <w:r w:rsidRPr="00E83318">
        <w:rPr>
          <w:rFonts w:ascii="Arial" w:hAnsi="Arial" w:cs="Arial"/>
          <w:b/>
          <w:bCs/>
          <w:color w:val="000000" w:themeColor="text1"/>
          <w:sz w:val="24"/>
          <w:szCs w:val="24"/>
          <w:u w:val="single"/>
        </w:rPr>
        <w:t>VZOREC POGODBE</w:t>
      </w:r>
      <w:bookmarkEnd w:id="0"/>
    </w:p>
    <w:p w14:paraId="12A79989" w14:textId="77777777" w:rsidR="00483E6C" w:rsidRPr="00E83318" w:rsidRDefault="00483E6C" w:rsidP="00483E6C">
      <w:pPr>
        <w:spacing w:line="240" w:lineRule="auto"/>
        <w:contextualSpacing/>
        <w:jc w:val="center"/>
        <w:rPr>
          <w:rFonts w:ascii="Arial" w:hAnsi="Arial" w:cs="Arial"/>
          <w:b/>
          <w:bCs/>
          <w:color w:val="000000" w:themeColor="text1"/>
          <w:sz w:val="24"/>
          <w:szCs w:val="24"/>
          <w:u w:val="single"/>
        </w:rPr>
      </w:pPr>
    </w:p>
    <w:p w14:paraId="7D92CF79" w14:textId="3AE6135F" w:rsidR="00B91FFA" w:rsidRPr="00E83318" w:rsidRDefault="00483E6C" w:rsidP="00B91FFA">
      <w:pPr>
        <w:tabs>
          <w:tab w:val="left" w:pos="426"/>
        </w:tabs>
        <w:autoSpaceDE w:val="0"/>
        <w:autoSpaceDN w:val="0"/>
        <w:adjustRightInd w:val="0"/>
        <w:spacing w:after="120"/>
        <w:jc w:val="center"/>
        <w:rPr>
          <w:rFonts w:ascii="Arial" w:hAnsi="Arial" w:cs="Arial"/>
          <w:b/>
          <w:bCs/>
          <w:color w:val="000000" w:themeColor="text1"/>
          <w:sz w:val="24"/>
          <w:szCs w:val="24"/>
        </w:rPr>
      </w:pPr>
      <w:r w:rsidRPr="00E83318">
        <w:rPr>
          <w:rFonts w:ascii="Arial" w:hAnsi="Arial" w:cs="Arial"/>
          <w:b/>
          <w:bCs/>
          <w:color w:val="000000" w:themeColor="text1"/>
          <w:sz w:val="24"/>
          <w:szCs w:val="24"/>
        </w:rPr>
        <w:t>POGODBA</w:t>
      </w:r>
      <w:r w:rsidR="00A52D48" w:rsidRPr="00E83318">
        <w:rPr>
          <w:rFonts w:ascii="Arial" w:hAnsi="Arial" w:cs="Arial"/>
          <w:color w:val="000000" w:themeColor="text1"/>
          <w:sz w:val="24"/>
          <w:szCs w:val="24"/>
        </w:rPr>
        <w:t xml:space="preserve"> </w:t>
      </w:r>
      <w:r w:rsidR="00A52D48" w:rsidRPr="00E83318">
        <w:rPr>
          <w:rFonts w:ascii="Arial" w:hAnsi="Arial" w:cs="Arial"/>
          <w:b/>
          <w:bCs/>
          <w:color w:val="000000" w:themeColor="text1"/>
          <w:sz w:val="24"/>
          <w:szCs w:val="24"/>
        </w:rPr>
        <w:t xml:space="preserve">št. ……………, </w:t>
      </w:r>
      <w:r w:rsidR="002254BF" w:rsidRPr="00E83318">
        <w:rPr>
          <w:rFonts w:ascii="Arial" w:hAnsi="Arial" w:cs="Arial"/>
          <w:b/>
          <w:bCs/>
          <w:color w:val="000000" w:themeColor="text1"/>
          <w:sz w:val="24"/>
          <w:szCs w:val="24"/>
        </w:rPr>
        <w:br/>
      </w:r>
      <w:r w:rsidR="001F34C8" w:rsidRPr="00E83318">
        <w:rPr>
          <w:rFonts w:ascii="Arial" w:hAnsi="Arial" w:cs="Arial"/>
          <w:b/>
          <w:bCs/>
          <w:color w:val="000000" w:themeColor="text1"/>
          <w:sz w:val="24"/>
          <w:szCs w:val="24"/>
        </w:rPr>
        <w:t xml:space="preserve">Nakup </w:t>
      </w:r>
      <w:r w:rsidR="002254BF" w:rsidRPr="00E83318">
        <w:rPr>
          <w:rFonts w:ascii="Arial" w:hAnsi="Arial" w:cs="Arial"/>
          <w:b/>
          <w:bCs/>
          <w:color w:val="000000" w:themeColor="text1"/>
          <w:sz w:val="24"/>
          <w:szCs w:val="24"/>
        </w:rPr>
        <w:t>treh novih</w:t>
      </w:r>
      <w:r w:rsidR="000E5A5B" w:rsidRPr="00E83318">
        <w:rPr>
          <w:rFonts w:ascii="Arial" w:hAnsi="Arial" w:cs="Arial"/>
          <w:b/>
          <w:bCs/>
          <w:color w:val="000000" w:themeColor="text1"/>
          <w:sz w:val="24"/>
          <w:szCs w:val="24"/>
        </w:rPr>
        <w:t xml:space="preserve"> osebnih električnih vozil za potrebe MOV</w:t>
      </w:r>
    </w:p>
    <w:p w14:paraId="223D128A" w14:textId="082992BD" w:rsidR="00483E6C" w:rsidRPr="00E83318" w:rsidRDefault="00483E6C" w:rsidP="00B91FFA">
      <w:pPr>
        <w:spacing w:line="240" w:lineRule="auto"/>
        <w:contextualSpacing/>
        <w:jc w:val="center"/>
        <w:rPr>
          <w:rFonts w:ascii="Arial" w:hAnsi="Arial" w:cs="Arial"/>
          <w:b/>
          <w:bCs/>
          <w:color w:val="000000" w:themeColor="text1"/>
          <w:sz w:val="18"/>
          <w:szCs w:val="18"/>
        </w:rPr>
      </w:pPr>
    </w:p>
    <w:p w14:paraId="1BFCF8CC" w14:textId="77777777" w:rsidR="00483E6C" w:rsidRPr="00E83318" w:rsidRDefault="00483E6C" w:rsidP="00483E6C">
      <w:pPr>
        <w:spacing w:line="240" w:lineRule="auto"/>
        <w:contextualSpacing/>
        <w:jc w:val="both"/>
        <w:rPr>
          <w:rFonts w:ascii="Arial" w:hAnsi="Arial" w:cs="Arial"/>
          <w:b/>
          <w:bCs/>
          <w:color w:val="000000" w:themeColor="text1"/>
          <w:sz w:val="18"/>
          <w:szCs w:val="18"/>
        </w:rPr>
      </w:pPr>
      <w:r w:rsidRPr="00E83318">
        <w:rPr>
          <w:rFonts w:ascii="Arial" w:hAnsi="Arial" w:cs="Arial"/>
          <w:b/>
          <w:bCs/>
          <w:color w:val="000000" w:themeColor="text1"/>
          <w:sz w:val="18"/>
          <w:szCs w:val="18"/>
        </w:rPr>
        <w:t>Naročnik:</w:t>
      </w:r>
    </w:p>
    <w:p w14:paraId="52E17A95" w14:textId="77777777" w:rsidR="00483E6C" w:rsidRPr="00E83318" w:rsidRDefault="00483E6C" w:rsidP="00483E6C">
      <w:pPr>
        <w:spacing w:line="240" w:lineRule="auto"/>
        <w:contextualSpacing/>
        <w:jc w:val="both"/>
        <w:rPr>
          <w:rFonts w:ascii="Arial" w:hAnsi="Arial" w:cs="Arial"/>
          <w:b/>
          <w:bCs/>
          <w:color w:val="000000" w:themeColor="text1"/>
          <w:sz w:val="18"/>
          <w:szCs w:val="18"/>
        </w:rPr>
      </w:pPr>
      <w:r w:rsidRPr="00E83318">
        <w:rPr>
          <w:rFonts w:ascii="Arial" w:hAnsi="Arial" w:cs="Arial"/>
          <w:b/>
          <w:bCs/>
          <w:color w:val="000000" w:themeColor="text1"/>
          <w:sz w:val="18"/>
          <w:szCs w:val="18"/>
        </w:rPr>
        <w:t>Mestna občina Velenje</w:t>
      </w:r>
    </w:p>
    <w:p w14:paraId="2F28831E"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Titov trg 1, Velenje</w:t>
      </w:r>
    </w:p>
    <w:p w14:paraId="403AD956"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Podračun EZR MOV </w:t>
      </w:r>
      <w:r w:rsidRPr="00E83318">
        <w:rPr>
          <w:rFonts w:ascii="Arial" w:hAnsi="Arial" w:cs="Arial"/>
          <w:color w:val="000000" w:themeColor="text1"/>
          <w:sz w:val="18"/>
          <w:szCs w:val="18"/>
        </w:rPr>
        <w:t>št.</w:t>
      </w:r>
      <w:r w:rsidR="008D67B4" w:rsidRPr="00E83318">
        <w:rPr>
          <w:rFonts w:ascii="Arial" w:hAnsi="Arial" w:cs="Arial"/>
          <w:color w:val="000000" w:themeColor="text1"/>
          <w:sz w:val="18"/>
          <w:szCs w:val="18"/>
        </w:rPr>
        <w:t>:</w:t>
      </w:r>
      <w:r w:rsidRPr="00E83318">
        <w:rPr>
          <w:rFonts w:ascii="Arial" w:hAnsi="Arial" w:cs="Arial"/>
          <w:color w:val="000000" w:themeColor="text1"/>
          <w:sz w:val="18"/>
          <w:szCs w:val="18"/>
        </w:rPr>
        <w:t xml:space="preserve"> SI56 0133 3010 0018 411</w:t>
      </w:r>
      <w:r w:rsidRPr="00E83318">
        <w:rPr>
          <w:rFonts w:ascii="Arial" w:hAnsi="Arial" w:cs="Arial"/>
          <w:bCs/>
          <w:color w:val="000000" w:themeColor="text1"/>
          <w:sz w:val="18"/>
          <w:szCs w:val="18"/>
        </w:rPr>
        <w:tab/>
        <w:t xml:space="preserve"> </w:t>
      </w:r>
      <w:r w:rsidRPr="00E83318">
        <w:rPr>
          <w:rFonts w:ascii="Arial" w:hAnsi="Arial" w:cs="Arial"/>
          <w:bCs/>
          <w:color w:val="000000" w:themeColor="text1"/>
          <w:sz w:val="18"/>
          <w:szCs w:val="18"/>
        </w:rPr>
        <w:tab/>
      </w:r>
    </w:p>
    <w:p w14:paraId="2CB07E00"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ID za DDV  št.: SI49082884 </w:t>
      </w:r>
    </w:p>
    <w:p w14:paraId="09DEA3F7" w14:textId="77777777" w:rsidR="00483E6C" w:rsidRPr="00E83318" w:rsidRDefault="008D67B4"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Matična št.</w:t>
      </w:r>
      <w:r w:rsidR="00483E6C" w:rsidRPr="00E83318">
        <w:rPr>
          <w:rFonts w:ascii="Arial" w:hAnsi="Arial" w:cs="Arial"/>
          <w:bCs/>
          <w:color w:val="000000" w:themeColor="text1"/>
          <w:sz w:val="18"/>
          <w:szCs w:val="18"/>
        </w:rPr>
        <w:t>: 5884268</w:t>
      </w:r>
    </w:p>
    <w:p w14:paraId="3D44E5AA"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ki jo zastopa župan </w:t>
      </w:r>
      <w:r w:rsidR="00034413" w:rsidRPr="00E83318">
        <w:rPr>
          <w:rFonts w:ascii="Arial" w:hAnsi="Arial" w:cs="Arial"/>
          <w:b/>
          <w:bCs/>
          <w:color w:val="000000" w:themeColor="text1"/>
          <w:sz w:val="18"/>
          <w:szCs w:val="18"/>
        </w:rPr>
        <w:t>Peter DERMOL</w:t>
      </w:r>
      <w:r w:rsidRPr="00E83318">
        <w:rPr>
          <w:rFonts w:ascii="Arial" w:hAnsi="Arial" w:cs="Arial"/>
          <w:bCs/>
          <w:color w:val="000000" w:themeColor="text1"/>
          <w:sz w:val="18"/>
          <w:szCs w:val="18"/>
        </w:rPr>
        <w:t>,</w:t>
      </w:r>
    </w:p>
    <w:p w14:paraId="172B87AC" w14:textId="77777777" w:rsidR="00483E6C" w:rsidRPr="00E83318" w:rsidRDefault="00483E6C" w:rsidP="00483E6C">
      <w:pPr>
        <w:spacing w:line="240" w:lineRule="auto"/>
        <w:contextualSpacing/>
        <w:jc w:val="both"/>
        <w:rPr>
          <w:rFonts w:ascii="Arial" w:hAnsi="Arial" w:cs="Arial"/>
          <w:b/>
          <w:bCs/>
          <w:color w:val="000000" w:themeColor="text1"/>
          <w:sz w:val="18"/>
          <w:szCs w:val="18"/>
        </w:rPr>
      </w:pPr>
      <w:r w:rsidRPr="00E83318">
        <w:rPr>
          <w:rFonts w:ascii="Arial" w:hAnsi="Arial" w:cs="Arial"/>
          <w:b/>
          <w:bCs/>
          <w:color w:val="000000" w:themeColor="text1"/>
          <w:sz w:val="18"/>
          <w:szCs w:val="18"/>
        </w:rPr>
        <w:t xml:space="preserve">(nadaljevanju </w:t>
      </w:r>
      <w:r w:rsidR="0068755E" w:rsidRPr="00E83318">
        <w:rPr>
          <w:rFonts w:ascii="Arial" w:hAnsi="Arial" w:cs="Arial"/>
          <w:b/>
          <w:bCs/>
          <w:color w:val="000000" w:themeColor="text1"/>
          <w:sz w:val="18"/>
          <w:szCs w:val="18"/>
        </w:rPr>
        <w:t xml:space="preserve">kot </w:t>
      </w:r>
      <w:r w:rsidR="00D0258B" w:rsidRPr="00E83318">
        <w:rPr>
          <w:rFonts w:ascii="Arial" w:hAnsi="Arial" w:cs="Arial"/>
          <w:b/>
          <w:bCs/>
          <w:color w:val="000000" w:themeColor="text1"/>
          <w:sz w:val="18"/>
          <w:szCs w:val="18"/>
        </w:rPr>
        <w:t>naročnik</w:t>
      </w:r>
      <w:r w:rsidRPr="00E83318">
        <w:rPr>
          <w:rFonts w:ascii="Arial" w:hAnsi="Arial" w:cs="Arial"/>
          <w:b/>
          <w:bCs/>
          <w:color w:val="000000" w:themeColor="text1"/>
          <w:sz w:val="18"/>
          <w:szCs w:val="18"/>
        </w:rPr>
        <w:t>)</w:t>
      </w:r>
    </w:p>
    <w:p w14:paraId="7C008DF3"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 </w:t>
      </w:r>
    </w:p>
    <w:p w14:paraId="3C529385"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in</w:t>
      </w:r>
    </w:p>
    <w:p w14:paraId="46F2330D" w14:textId="77777777" w:rsidR="00483E6C" w:rsidRPr="00E83318" w:rsidRDefault="00483E6C" w:rsidP="00483E6C">
      <w:pPr>
        <w:spacing w:line="240" w:lineRule="auto"/>
        <w:contextualSpacing/>
        <w:jc w:val="both"/>
        <w:rPr>
          <w:rFonts w:ascii="Arial" w:hAnsi="Arial" w:cs="Arial"/>
          <w:color w:val="000000" w:themeColor="text1"/>
          <w:sz w:val="18"/>
          <w:szCs w:val="18"/>
        </w:rPr>
      </w:pPr>
    </w:p>
    <w:p w14:paraId="549D5C7A" w14:textId="77777777" w:rsidR="00483E6C" w:rsidRPr="00E83318" w:rsidRDefault="00483E6C" w:rsidP="00483E6C">
      <w:pPr>
        <w:spacing w:line="240" w:lineRule="auto"/>
        <w:contextualSpacing/>
        <w:jc w:val="both"/>
        <w:rPr>
          <w:rFonts w:ascii="Arial" w:hAnsi="Arial" w:cs="Arial"/>
          <w:b/>
          <w:bCs/>
          <w:color w:val="000000" w:themeColor="text1"/>
          <w:sz w:val="18"/>
          <w:szCs w:val="18"/>
        </w:rPr>
      </w:pPr>
      <w:r w:rsidRPr="00E83318">
        <w:rPr>
          <w:rFonts w:ascii="Arial" w:hAnsi="Arial" w:cs="Arial"/>
          <w:b/>
          <w:bCs/>
          <w:color w:val="000000" w:themeColor="text1"/>
          <w:sz w:val="18"/>
          <w:szCs w:val="18"/>
        </w:rPr>
        <w:t>Izvajalec:</w:t>
      </w:r>
    </w:p>
    <w:p w14:paraId="33F19D98"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___________________________________________</w:t>
      </w:r>
    </w:p>
    <w:p w14:paraId="5737B1ED"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Št. transakcijskega računa: _____________________</w:t>
      </w:r>
    </w:p>
    <w:p w14:paraId="0EB1A58C"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ID za DDV št.: _______________________________</w:t>
      </w:r>
    </w:p>
    <w:p w14:paraId="5028942C"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Matična št</w:t>
      </w:r>
      <w:r w:rsidR="008D67B4" w:rsidRPr="00E83318">
        <w:rPr>
          <w:rFonts w:ascii="Arial" w:hAnsi="Arial" w:cs="Arial"/>
          <w:bCs/>
          <w:color w:val="000000" w:themeColor="text1"/>
          <w:sz w:val="18"/>
          <w:szCs w:val="18"/>
        </w:rPr>
        <w:t>.</w:t>
      </w:r>
      <w:r w:rsidRPr="00E83318">
        <w:rPr>
          <w:rFonts w:ascii="Arial" w:hAnsi="Arial" w:cs="Arial"/>
          <w:bCs/>
          <w:color w:val="000000" w:themeColor="text1"/>
          <w:sz w:val="18"/>
          <w:szCs w:val="18"/>
        </w:rPr>
        <w:t>: _____________________________</w:t>
      </w:r>
    </w:p>
    <w:p w14:paraId="3FC92B2F"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ki ga zastopa direktor __________________________</w:t>
      </w:r>
    </w:p>
    <w:p w14:paraId="238A83B1" w14:textId="77777777" w:rsidR="00483E6C" w:rsidRPr="00E83318" w:rsidRDefault="00483E6C" w:rsidP="00483E6C">
      <w:pPr>
        <w:spacing w:line="240" w:lineRule="auto"/>
        <w:contextualSpacing/>
        <w:jc w:val="both"/>
        <w:rPr>
          <w:rFonts w:ascii="Arial" w:hAnsi="Arial" w:cs="Arial"/>
          <w:b/>
          <w:bCs/>
          <w:color w:val="000000" w:themeColor="text1"/>
          <w:sz w:val="18"/>
          <w:szCs w:val="18"/>
        </w:rPr>
      </w:pPr>
      <w:r w:rsidRPr="00E83318">
        <w:rPr>
          <w:rFonts w:ascii="Arial" w:hAnsi="Arial" w:cs="Arial"/>
          <w:b/>
          <w:bCs/>
          <w:color w:val="000000" w:themeColor="text1"/>
          <w:sz w:val="18"/>
          <w:szCs w:val="18"/>
        </w:rPr>
        <w:t>(v nadaljevanju kot izvajalec)</w:t>
      </w:r>
    </w:p>
    <w:p w14:paraId="13EADA12" w14:textId="77777777" w:rsidR="00C03D23" w:rsidRPr="00E83318" w:rsidRDefault="00C03D23" w:rsidP="00483E6C">
      <w:pPr>
        <w:spacing w:line="240" w:lineRule="auto"/>
        <w:contextualSpacing/>
        <w:jc w:val="both"/>
        <w:rPr>
          <w:rFonts w:ascii="Arial" w:hAnsi="Arial" w:cs="Arial"/>
          <w:b/>
          <w:bCs/>
          <w:color w:val="000000" w:themeColor="text1"/>
          <w:sz w:val="18"/>
          <w:szCs w:val="18"/>
        </w:rPr>
      </w:pPr>
    </w:p>
    <w:p w14:paraId="33BCA3EE" w14:textId="77777777" w:rsidR="00483E6C" w:rsidRPr="00E83318" w:rsidRDefault="00483E6C" w:rsidP="00C03D23">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UVODNE DOLOČBE</w:t>
      </w:r>
    </w:p>
    <w:p w14:paraId="66E9AE8F" w14:textId="77777777" w:rsidR="005C3A53" w:rsidRPr="00E83318" w:rsidRDefault="005C3A53" w:rsidP="00C03D23">
      <w:pPr>
        <w:spacing w:line="240" w:lineRule="auto"/>
        <w:contextualSpacing/>
        <w:jc w:val="center"/>
        <w:rPr>
          <w:rFonts w:ascii="Arial" w:hAnsi="Arial" w:cs="Arial"/>
          <w:b/>
          <w:bCs/>
          <w:color w:val="000000" w:themeColor="text1"/>
          <w:sz w:val="18"/>
          <w:szCs w:val="18"/>
        </w:rPr>
      </w:pPr>
    </w:p>
    <w:p w14:paraId="2DDAA0A2" w14:textId="77777777" w:rsidR="00483E6C" w:rsidRPr="00E83318" w:rsidRDefault="00483E6C" w:rsidP="00143EC9">
      <w:pPr>
        <w:numPr>
          <w:ilvl w:val="0"/>
          <w:numId w:val="26"/>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375123EB" w14:textId="1A3446FE" w:rsidR="00483E6C" w:rsidRPr="00E83318" w:rsidRDefault="00483E6C" w:rsidP="007A3864">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Pogodbeni stranki uvodoma ugotavljata, da</w:t>
      </w:r>
      <w:r w:rsidR="007A3864" w:rsidRPr="00E83318">
        <w:rPr>
          <w:rFonts w:ascii="Arial" w:hAnsi="Arial" w:cs="Arial"/>
          <w:color w:val="000000" w:themeColor="text1"/>
          <w:sz w:val="18"/>
          <w:szCs w:val="18"/>
        </w:rPr>
        <w:t xml:space="preserve"> </w:t>
      </w:r>
      <w:r w:rsidRPr="00E83318">
        <w:rPr>
          <w:rFonts w:ascii="Arial" w:hAnsi="Arial" w:cs="Arial"/>
          <w:color w:val="000000" w:themeColor="text1"/>
          <w:sz w:val="18"/>
          <w:szCs w:val="18"/>
        </w:rPr>
        <w:t>je bil izvajalec izbran na podlagi ja</w:t>
      </w:r>
      <w:r w:rsidR="00034413" w:rsidRPr="00E83318">
        <w:rPr>
          <w:rFonts w:ascii="Arial" w:hAnsi="Arial" w:cs="Arial"/>
          <w:color w:val="000000" w:themeColor="text1"/>
          <w:sz w:val="18"/>
          <w:szCs w:val="18"/>
        </w:rPr>
        <w:t>vnega razpisa po postopku</w:t>
      </w:r>
      <w:r w:rsidR="009D2AFB" w:rsidRPr="00E83318">
        <w:rPr>
          <w:rFonts w:ascii="Arial" w:hAnsi="Arial" w:cs="Arial"/>
          <w:color w:val="000000" w:themeColor="text1"/>
          <w:sz w:val="18"/>
          <w:szCs w:val="18"/>
        </w:rPr>
        <w:t xml:space="preserve"> oddaje naročila male vrednosti</w:t>
      </w:r>
      <w:r w:rsidRPr="00E83318">
        <w:rPr>
          <w:rFonts w:ascii="Arial" w:hAnsi="Arial" w:cs="Arial"/>
          <w:color w:val="000000" w:themeColor="text1"/>
          <w:sz w:val="18"/>
          <w:szCs w:val="18"/>
        </w:rPr>
        <w:t>, objavljenega dne ……………….na Portalu javnih naročil, št. objave …………/20</w:t>
      </w:r>
      <w:r w:rsidR="00B00E7B" w:rsidRPr="00E83318">
        <w:rPr>
          <w:rFonts w:ascii="Arial" w:hAnsi="Arial" w:cs="Arial"/>
          <w:color w:val="000000" w:themeColor="text1"/>
          <w:sz w:val="18"/>
          <w:szCs w:val="18"/>
        </w:rPr>
        <w:t>2</w:t>
      </w:r>
      <w:r w:rsidR="00CE41FB" w:rsidRPr="00E83318">
        <w:rPr>
          <w:rFonts w:ascii="Arial" w:hAnsi="Arial" w:cs="Arial"/>
          <w:color w:val="000000" w:themeColor="text1"/>
          <w:sz w:val="18"/>
          <w:szCs w:val="18"/>
        </w:rPr>
        <w:t>6</w:t>
      </w:r>
      <w:r w:rsidRPr="00E83318">
        <w:rPr>
          <w:rFonts w:ascii="Arial" w:hAnsi="Arial" w:cs="Arial"/>
          <w:color w:val="000000" w:themeColor="text1"/>
          <w:sz w:val="18"/>
          <w:szCs w:val="18"/>
        </w:rPr>
        <w:t xml:space="preserve"> in obveščen z odločitvijo o oddaji naročila št. ……………………… z dne </w:t>
      </w:r>
      <w:r w:rsidR="008D67B4" w:rsidRPr="00E83318">
        <w:rPr>
          <w:rFonts w:ascii="Arial" w:hAnsi="Arial" w:cs="Arial"/>
          <w:color w:val="000000" w:themeColor="text1"/>
          <w:sz w:val="18"/>
          <w:szCs w:val="18"/>
        </w:rPr>
        <w:t>………………………..</w:t>
      </w:r>
    </w:p>
    <w:p w14:paraId="10B87933" w14:textId="77777777" w:rsidR="00C03D23" w:rsidRPr="00E83318"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E83318"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E83318" w:rsidRDefault="00483E6C" w:rsidP="00C03D23">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PREDMET POGODBE</w:t>
      </w:r>
    </w:p>
    <w:p w14:paraId="2026EE39" w14:textId="77777777" w:rsidR="005C3A53" w:rsidRPr="00E83318"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E83318" w:rsidRDefault="00483E6C" w:rsidP="00143EC9">
      <w:pPr>
        <w:numPr>
          <w:ilvl w:val="0"/>
          <w:numId w:val="26"/>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641999A3" w14:textId="4071F729" w:rsidR="00DE6117" w:rsidRPr="00E83318" w:rsidRDefault="00483E6C" w:rsidP="00FE1697">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Predmet pogodbe je</w:t>
      </w:r>
      <w:r w:rsidRPr="00E83318">
        <w:rPr>
          <w:rFonts w:ascii="Arial" w:hAnsi="Arial" w:cs="Arial"/>
          <w:b/>
          <w:color w:val="000000" w:themeColor="text1"/>
          <w:sz w:val="18"/>
          <w:szCs w:val="18"/>
        </w:rPr>
        <w:t xml:space="preserve"> </w:t>
      </w:r>
      <w:r w:rsidR="00CE41FB" w:rsidRPr="00E83318">
        <w:rPr>
          <w:rFonts w:ascii="Arial" w:hAnsi="Arial" w:cs="Arial"/>
          <w:b/>
          <w:bCs/>
          <w:color w:val="000000" w:themeColor="text1"/>
          <w:sz w:val="18"/>
          <w:szCs w:val="18"/>
        </w:rPr>
        <w:t>»</w:t>
      </w:r>
      <w:r w:rsidR="001F34C8" w:rsidRPr="00E83318">
        <w:rPr>
          <w:rFonts w:ascii="Arial" w:hAnsi="Arial" w:cs="Arial"/>
          <w:b/>
          <w:bCs/>
          <w:color w:val="000000" w:themeColor="text1"/>
          <w:sz w:val="18"/>
          <w:szCs w:val="18"/>
        </w:rPr>
        <w:t>Nakup</w:t>
      </w:r>
      <w:r w:rsidR="006526B5" w:rsidRPr="00E83318">
        <w:rPr>
          <w:rFonts w:ascii="Arial" w:hAnsi="Arial" w:cs="Arial"/>
          <w:b/>
          <w:bCs/>
          <w:color w:val="000000" w:themeColor="text1"/>
          <w:sz w:val="18"/>
          <w:szCs w:val="18"/>
        </w:rPr>
        <w:t xml:space="preserve"> treh novih osebnih električnih vozil za potrebe MOV«</w:t>
      </w:r>
      <w:r w:rsidR="00B91FFA" w:rsidRPr="00E83318">
        <w:rPr>
          <w:rFonts w:ascii="Arial" w:hAnsi="Arial" w:cs="Arial"/>
          <w:b/>
          <w:bCs/>
          <w:color w:val="000000" w:themeColor="text1"/>
          <w:sz w:val="18"/>
          <w:szCs w:val="18"/>
        </w:rPr>
        <w:t xml:space="preserve"> </w:t>
      </w:r>
      <w:r w:rsidRPr="00E83318">
        <w:rPr>
          <w:rFonts w:ascii="Arial" w:hAnsi="Arial" w:cs="Arial"/>
          <w:color w:val="000000" w:themeColor="text1"/>
          <w:sz w:val="18"/>
          <w:szCs w:val="18"/>
        </w:rPr>
        <w:t>skladno s ponudbo izvajalca št</w:t>
      </w:r>
      <w:r w:rsidR="006526B5" w:rsidRPr="00E83318">
        <w:rPr>
          <w:rFonts w:ascii="Arial" w:hAnsi="Arial" w:cs="Arial"/>
          <w:color w:val="000000" w:themeColor="text1"/>
          <w:sz w:val="18"/>
          <w:szCs w:val="18"/>
        </w:rPr>
        <w:t xml:space="preserve">. </w:t>
      </w:r>
      <w:r w:rsidRPr="00E83318">
        <w:rPr>
          <w:rFonts w:ascii="Arial" w:hAnsi="Arial" w:cs="Arial"/>
          <w:color w:val="000000" w:themeColor="text1"/>
          <w:sz w:val="18"/>
          <w:szCs w:val="18"/>
        </w:rPr>
        <w:t>_______</w:t>
      </w:r>
      <w:r w:rsidR="00363B5A" w:rsidRPr="00E83318">
        <w:rPr>
          <w:rFonts w:ascii="Arial" w:hAnsi="Arial" w:cs="Arial"/>
          <w:color w:val="000000" w:themeColor="text1"/>
          <w:sz w:val="18"/>
          <w:szCs w:val="18"/>
        </w:rPr>
        <w:t xml:space="preserve"> </w:t>
      </w:r>
      <w:r w:rsidRPr="00E83318">
        <w:rPr>
          <w:rFonts w:ascii="Arial" w:hAnsi="Arial" w:cs="Arial"/>
          <w:color w:val="000000" w:themeColor="text1"/>
          <w:sz w:val="18"/>
          <w:szCs w:val="18"/>
        </w:rPr>
        <w:t>z dne ___________</w:t>
      </w:r>
      <w:r w:rsidR="00B91FFA" w:rsidRPr="00E83318">
        <w:rPr>
          <w:rFonts w:ascii="Arial" w:hAnsi="Arial" w:cs="Arial"/>
          <w:color w:val="000000" w:themeColor="text1"/>
          <w:sz w:val="18"/>
          <w:szCs w:val="18"/>
        </w:rPr>
        <w:t xml:space="preserve"> , ki </w:t>
      </w:r>
      <w:r w:rsidR="00DA501B" w:rsidRPr="00E83318">
        <w:rPr>
          <w:rFonts w:ascii="Arial" w:hAnsi="Arial" w:cs="Arial"/>
          <w:color w:val="000000" w:themeColor="text1"/>
          <w:sz w:val="18"/>
          <w:szCs w:val="18"/>
        </w:rPr>
        <w:t xml:space="preserve">je kot Priloga št. 1 sestavni del te pogodbe </w:t>
      </w:r>
      <w:r w:rsidRPr="00E83318">
        <w:rPr>
          <w:rFonts w:ascii="Arial" w:hAnsi="Arial" w:cs="Arial"/>
          <w:color w:val="000000" w:themeColor="text1"/>
          <w:sz w:val="18"/>
          <w:szCs w:val="18"/>
        </w:rPr>
        <w:t xml:space="preserve"> </w:t>
      </w:r>
      <w:r w:rsidR="00DA501B" w:rsidRPr="00E83318">
        <w:rPr>
          <w:rFonts w:ascii="Arial" w:hAnsi="Arial" w:cs="Arial"/>
          <w:color w:val="000000" w:themeColor="text1"/>
          <w:sz w:val="18"/>
          <w:szCs w:val="18"/>
        </w:rPr>
        <w:t xml:space="preserve">(v nadaljevanju: ponudba) </w:t>
      </w:r>
      <w:r w:rsidRPr="00E83318">
        <w:rPr>
          <w:rFonts w:ascii="Arial" w:hAnsi="Arial" w:cs="Arial"/>
          <w:color w:val="000000" w:themeColor="text1"/>
          <w:sz w:val="18"/>
          <w:szCs w:val="18"/>
        </w:rPr>
        <w:t>in tehničnimi specifikac</w:t>
      </w:r>
      <w:r w:rsidR="001958C6" w:rsidRPr="00E83318">
        <w:rPr>
          <w:rFonts w:ascii="Arial" w:hAnsi="Arial" w:cs="Arial"/>
          <w:color w:val="000000" w:themeColor="text1"/>
          <w:sz w:val="18"/>
          <w:szCs w:val="18"/>
        </w:rPr>
        <w:t>ijami iz razpisne dokumentacije</w:t>
      </w:r>
      <w:r w:rsidR="00B91FFA" w:rsidRPr="00E83318">
        <w:rPr>
          <w:rFonts w:ascii="Arial" w:hAnsi="Arial" w:cs="Arial"/>
          <w:color w:val="000000" w:themeColor="text1"/>
          <w:sz w:val="18"/>
          <w:szCs w:val="18"/>
        </w:rPr>
        <w:t xml:space="preserve"> </w:t>
      </w:r>
    </w:p>
    <w:p w14:paraId="706D8E87" w14:textId="3601B18D" w:rsidR="00B91FFA" w:rsidRPr="00E83318" w:rsidRDefault="00B91FFA" w:rsidP="00FE1697">
      <w:pPr>
        <w:spacing w:line="240" w:lineRule="auto"/>
        <w:contextualSpacing/>
        <w:jc w:val="both"/>
        <w:rPr>
          <w:rFonts w:ascii="Arial" w:hAnsi="Arial" w:cs="Arial"/>
          <w:color w:val="000000" w:themeColor="text1"/>
          <w:sz w:val="18"/>
          <w:szCs w:val="18"/>
        </w:rPr>
      </w:pPr>
    </w:p>
    <w:p w14:paraId="3A80BEB9" w14:textId="23D61886" w:rsidR="00DE6117" w:rsidRPr="00E83318" w:rsidRDefault="00B91FFA" w:rsidP="007B3271">
      <w:pPr>
        <w:jc w:val="both"/>
        <w:rPr>
          <w:rFonts w:ascii="Arial" w:hAnsi="Arial" w:cs="Arial"/>
          <w:bCs/>
          <w:color w:val="000000" w:themeColor="text1"/>
          <w:sz w:val="18"/>
          <w:szCs w:val="18"/>
        </w:rPr>
      </w:pPr>
      <w:r w:rsidRPr="00E83318">
        <w:rPr>
          <w:rFonts w:ascii="Arial" w:hAnsi="Arial" w:cs="Arial"/>
          <w:bCs/>
          <w:color w:val="000000" w:themeColor="text1"/>
          <w:sz w:val="18"/>
          <w:szCs w:val="18"/>
        </w:rPr>
        <w:t>Predmet pogodbe zajema</w:t>
      </w:r>
      <w:r w:rsidR="00475F9D" w:rsidRPr="00E83318">
        <w:rPr>
          <w:rFonts w:ascii="Arial" w:hAnsi="Arial" w:cs="Arial"/>
          <w:bCs/>
          <w:color w:val="000000" w:themeColor="text1"/>
          <w:sz w:val="18"/>
          <w:szCs w:val="18"/>
        </w:rPr>
        <w:t xml:space="preserve"> dobavo treh novih </w:t>
      </w:r>
      <w:r w:rsidR="00420302" w:rsidRPr="00E83318">
        <w:rPr>
          <w:rFonts w:ascii="Arial" w:hAnsi="Arial" w:cs="Arial"/>
          <w:bCs/>
          <w:color w:val="000000" w:themeColor="text1"/>
          <w:sz w:val="18"/>
          <w:szCs w:val="18"/>
        </w:rPr>
        <w:t xml:space="preserve">osebnih </w:t>
      </w:r>
      <w:r w:rsidR="00475F9D" w:rsidRPr="00E83318">
        <w:rPr>
          <w:rFonts w:ascii="Arial" w:hAnsi="Arial" w:cs="Arial"/>
          <w:bCs/>
          <w:color w:val="000000" w:themeColor="text1"/>
          <w:sz w:val="18"/>
          <w:szCs w:val="18"/>
        </w:rPr>
        <w:t>električnih</w:t>
      </w:r>
      <w:r w:rsidR="00420302" w:rsidRPr="00E83318">
        <w:rPr>
          <w:rFonts w:ascii="Arial" w:hAnsi="Arial" w:cs="Arial"/>
          <w:bCs/>
          <w:color w:val="000000" w:themeColor="text1"/>
          <w:sz w:val="18"/>
          <w:szCs w:val="18"/>
        </w:rPr>
        <w:t xml:space="preserve"> vozil</w:t>
      </w:r>
      <w:r w:rsidR="001E7681" w:rsidRPr="00E83318">
        <w:rPr>
          <w:rFonts w:ascii="Arial" w:hAnsi="Arial" w:cs="Arial"/>
          <w:bCs/>
          <w:color w:val="000000" w:themeColor="text1"/>
          <w:sz w:val="18"/>
          <w:szCs w:val="18"/>
        </w:rPr>
        <w:t>. Podroben opis predmeta pogodbe je razviden iz ponudbe izvajalca________.</w:t>
      </w:r>
    </w:p>
    <w:p w14:paraId="3D15C63A" w14:textId="77777777" w:rsidR="00DE6117" w:rsidRPr="00E83318" w:rsidRDefault="00DE6117" w:rsidP="00483E6C">
      <w:pPr>
        <w:spacing w:line="240" w:lineRule="auto"/>
        <w:contextualSpacing/>
        <w:jc w:val="both"/>
        <w:rPr>
          <w:rFonts w:ascii="Arial" w:hAnsi="Arial" w:cs="Arial"/>
          <w:color w:val="000000" w:themeColor="text1"/>
          <w:sz w:val="18"/>
          <w:szCs w:val="18"/>
        </w:rPr>
      </w:pPr>
    </w:p>
    <w:p w14:paraId="366E2EB9" w14:textId="00E614C1" w:rsidR="00C03D23" w:rsidRPr="00E83318" w:rsidRDefault="009657B8" w:rsidP="009657B8">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OBSEG POGODBE</w:t>
      </w:r>
    </w:p>
    <w:p w14:paraId="22AADC06" w14:textId="2EDEF907" w:rsidR="009657B8" w:rsidRPr="00E83318" w:rsidRDefault="009657B8" w:rsidP="009657B8">
      <w:pPr>
        <w:pStyle w:val="Odstavekseznama"/>
        <w:numPr>
          <w:ilvl w:val="0"/>
          <w:numId w:val="26"/>
        </w:num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6A27FCB7" w14:textId="2B16BA93" w:rsidR="009657B8" w:rsidRPr="00E83318" w:rsidRDefault="009657B8" w:rsidP="009657B8">
      <w:p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Izvajalec se obvezuje, da bo</w:t>
      </w:r>
      <w:r w:rsidR="0059393E" w:rsidRPr="00E83318">
        <w:rPr>
          <w:rFonts w:ascii="Arial" w:hAnsi="Arial" w:cs="Arial"/>
          <w:color w:val="000000" w:themeColor="text1"/>
          <w:sz w:val="18"/>
          <w:szCs w:val="18"/>
        </w:rPr>
        <w:t>do</w:t>
      </w:r>
      <w:r w:rsidRPr="00E83318">
        <w:rPr>
          <w:rFonts w:ascii="Arial" w:hAnsi="Arial" w:cs="Arial"/>
          <w:color w:val="000000" w:themeColor="text1"/>
          <w:sz w:val="18"/>
          <w:szCs w:val="18"/>
        </w:rPr>
        <w:t xml:space="preserve"> vozil</w:t>
      </w:r>
      <w:r w:rsidR="0059393E" w:rsidRPr="00E83318">
        <w:rPr>
          <w:rFonts w:ascii="Arial" w:hAnsi="Arial" w:cs="Arial"/>
          <w:color w:val="000000" w:themeColor="text1"/>
          <w:sz w:val="18"/>
          <w:szCs w:val="18"/>
        </w:rPr>
        <w:t>a</w:t>
      </w:r>
      <w:r w:rsidRPr="00E83318">
        <w:rPr>
          <w:rFonts w:ascii="Arial" w:hAnsi="Arial" w:cs="Arial"/>
          <w:color w:val="000000" w:themeColor="text1"/>
          <w:sz w:val="18"/>
          <w:szCs w:val="18"/>
        </w:rPr>
        <w:t xml:space="preserve">, ki </w:t>
      </w:r>
      <w:r w:rsidR="0059393E" w:rsidRPr="00E83318">
        <w:rPr>
          <w:rFonts w:ascii="Arial" w:hAnsi="Arial" w:cs="Arial"/>
          <w:color w:val="000000" w:themeColor="text1"/>
          <w:sz w:val="18"/>
          <w:szCs w:val="18"/>
        </w:rPr>
        <w:t>so</w:t>
      </w:r>
      <w:r w:rsidRPr="00E83318">
        <w:rPr>
          <w:rFonts w:ascii="Arial" w:hAnsi="Arial" w:cs="Arial"/>
          <w:color w:val="000000" w:themeColor="text1"/>
          <w:sz w:val="18"/>
          <w:szCs w:val="18"/>
        </w:rPr>
        <w:t xml:space="preserve"> predmet te pogodbe, vseboval</w:t>
      </w:r>
      <w:r w:rsidR="00690B7A" w:rsidRPr="00E83318">
        <w:rPr>
          <w:rFonts w:ascii="Arial" w:hAnsi="Arial" w:cs="Arial"/>
          <w:color w:val="000000" w:themeColor="text1"/>
          <w:sz w:val="18"/>
          <w:szCs w:val="18"/>
        </w:rPr>
        <w:t>a</w:t>
      </w:r>
      <w:r w:rsidRPr="00E83318">
        <w:rPr>
          <w:rFonts w:ascii="Arial" w:hAnsi="Arial" w:cs="Arial"/>
          <w:color w:val="000000" w:themeColor="text1"/>
          <w:sz w:val="18"/>
          <w:szCs w:val="18"/>
        </w:rPr>
        <w:t xml:space="preserve"> vse karakteristike, ki so bile določene v razpisni dokumentaciji naročnika in v ponudbi z dne ………….. , na podlagi katere je bil izbran in je sestavni del te pogodbe. </w:t>
      </w:r>
    </w:p>
    <w:p w14:paraId="1B16FB15" w14:textId="77777777" w:rsidR="009657B8" w:rsidRPr="00E83318" w:rsidRDefault="009657B8" w:rsidP="009657B8">
      <w:p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Izvajalec s podpisom te pogodbe potrjuje, da je v celoti seznanjen z obsegom in zahtevnostjo pogodbenih del, razpisno in drugo dokumentacijo.</w:t>
      </w:r>
    </w:p>
    <w:p w14:paraId="3D517849" w14:textId="0131C035" w:rsidR="007B1032" w:rsidRPr="00E83318" w:rsidRDefault="007B1032" w:rsidP="007B1032">
      <w:pPr>
        <w:pStyle w:val="Odstavekseznama"/>
        <w:numPr>
          <w:ilvl w:val="0"/>
          <w:numId w:val="26"/>
        </w:num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lastRenderedPageBreak/>
        <w:t>člen</w:t>
      </w:r>
    </w:p>
    <w:p w14:paraId="65C02008" w14:textId="77777777" w:rsidR="007B1032" w:rsidRPr="00E83318" w:rsidRDefault="007B1032" w:rsidP="007B1032">
      <w:pPr>
        <w:autoSpaceDE w:val="0"/>
        <w:autoSpaceDN w:val="0"/>
        <w:adjustRightInd w:val="0"/>
        <w:jc w:val="both"/>
        <w:rPr>
          <w:rFonts w:ascii="Arial" w:hAnsi="Arial" w:cs="Arial"/>
          <w:sz w:val="18"/>
          <w:szCs w:val="18"/>
        </w:rPr>
      </w:pPr>
      <w:r w:rsidRPr="00E83318">
        <w:rPr>
          <w:rFonts w:ascii="Arial" w:hAnsi="Arial" w:cs="Arial"/>
          <w:sz w:val="18"/>
          <w:szCs w:val="18"/>
        </w:rPr>
        <w:t>V zvezi z izvajanjem s to pogodbo prevzetih del se izvajalec na lastne stroške obvezuje, da bo:</w:t>
      </w:r>
    </w:p>
    <w:p w14:paraId="1699BB6F" w14:textId="77777777" w:rsidR="007B1032" w:rsidRPr="00E83318" w:rsidRDefault="007B1032" w:rsidP="001620D2">
      <w:pPr>
        <w:numPr>
          <w:ilvl w:val="0"/>
          <w:numId w:val="32"/>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E83318">
        <w:rPr>
          <w:rFonts w:ascii="Arial" w:hAnsi="Arial" w:cs="Arial"/>
          <w:sz w:val="18"/>
          <w:szCs w:val="18"/>
        </w:rPr>
        <w:t>ob podpisu pogodbe izročil finančno zavarovanje za dobro izvedbo pogodbenih obveznosti, v višini 10% pogodbene vrednosti z DDV, z veljavnostjo vsaj še 30 dni po poteku roka dobave;</w:t>
      </w:r>
    </w:p>
    <w:p w14:paraId="14704469" w14:textId="0EF881A1" w:rsidR="007B1032" w:rsidRPr="00E83318" w:rsidRDefault="007B1032" w:rsidP="001620D2">
      <w:pPr>
        <w:numPr>
          <w:ilvl w:val="0"/>
          <w:numId w:val="32"/>
        </w:numPr>
        <w:autoSpaceDE w:val="0"/>
        <w:autoSpaceDN w:val="0"/>
        <w:adjustRightInd w:val="0"/>
        <w:spacing w:before="60" w:after="60" w:line="240" w:lineRule="auto"/>
        <w:ind w:left="714" w:hanging="357"/>
        <w:contextualSpacing/>
        <w:jc w:val="both"/>
        <w:rPr>
          <w:rFonts w:ascii="Arial" w:hAnsi="Arial" w:cs="Arial"/>
          <w:sz w:val="18"/>
          <w:szCs w:val="18"/>
        </w:rPr>
      </w:pPr>
      <w:r w:rsidRPr="00E83318">
        <w:rPr>
          <w:rFonts w:ascii="Arial" w:hAnsi="Arial" w:cs="Arial"/>
          <w:sz w:val="18"/>
          <w:szCs w:val="18"/>
        </w:rPr>
        <w:t>vozil</w:t>
      </w:r>
      <w:r w:rsidR="000338CA" w:rsidRPr="00E83318">
        <w:rPr>
          <w:rFonts w:ascii="Arial" w:hAnsi="Arial" w:cs="Arial"/>
          <w:sz w:val="18"/>
          <w:szCs w:val="18"/>
        </w:rPr>
        <w:t>a</w:t>
      </w:r>
      <w:r w:rsidRPr="00E83318">
        <w:rPr>
          <w:rFonts w:ascii="Arial" w:hAnsi="Arial" w:cs="Arial"/>
          <w:sz w:val="18"/>
          <w:szCs w:val="18"/>
        </w:rPr>
        <w:t xml:space="preserve"> dobavil in ga naročniku izročil v posest s skrbnostjo dobrega strokovnjaka,</w:t>
      </w:r>
    </w:p>
    <w:p w14:paraId="31FD3B13" w14:textId="77777777" w:rsidR="007B1032" w:rsidRPr="00E83318" w:rsidRDefault="007B1032" w:rsidP="001620D2">
      <w:pPr>
        <w:numPr>
          <w:ilvl w:val="0"/>
          <w:numId w:val="32"/>
        </w:numPr>
        <w:autoSpaceDE w:val="0"/>
        <w:autoSpaceDN w:val="0"/>
        <w:adjustRightInd w:val="0"/>
        <w:spacing w:before="60" w:after="60" w:line="240" w:lineRule="auto"/>
        <w:ind w:left="714" w:hanging="357"/>
        <w:contextualSpacing/>
        <w:jc w:val="both"/>
        <w:rPr>
          <w:rFonts w:ascii="Arial" w:hAnsi="Arial" w:cs="Arial"/>
          <w:sz w:val="18"/>
          <w:szCs w:val="18"/>
        </w:rPr>
      </w:pPr>
      <w:r w:rsidRPr="00E83318">
        <w:rPr>
          <w:rFonts w:ascii="Arial" w:hAnsi="Arial" w:cs="Arial"/>
          <w:sz w:val="18"/>
          <w:szCs w:val="18"/>
        </w:rPr>
        <w:t>izvedel pogodbene obveznosti pravilno, pravočasno, solidno in kvalitetno, v skladu z veljavnimi zakoni, tehničnimi predpisi, razpisno dokumentacijo in s to pogodbo;</w:t>
      </w:r>
    </w:p>
    <w:p w14:paraId="5AD013F4" w14:textId="1C6CDBB7" w:rsidR="007B1032" w:rsidRPr="00E83318" w:rsidRDefault="007B1032" w:rsidP="001620D2">
      <w:pPr>
        <w:numPr>
          <w:ilvl w:val="0"/>
          <w:numId w:val="32"/>
        </w:numPr>
        <w:autoSpaceDE w:val="0"/>
        <w:autoSpaceDN w:val="0"/>
        <w:adjustRightInd w:val="0"/>
        <w:spacing w:before="60" w:after="60" w:line="240" w:lineRule="auto"/>
        <w:ind w:left="714" w:hanging="357"/>
        <w:contextualSpacing/>
        <w:jc w:val="both"/>
        <w:rPr>
          <w:rFonts w:ascii="Arial" w:hAnsi="Arial" w:cs="Arial"/>
          <w:sz w:val="18"/>
          <w:szCs w:val="18"/>
        </w:rPr>
      </w:pPr>
      <w:r w:rsidRPr="00E83318">
        <w:rPr>
          <w:rFonts w:ascii="Arial" w:hAnsi="Arial" w:cs="Arial"/>
          <w:sz w:val="18"/>
          <w:szCs w:val="18"/>
        </w:rPr>
        <w:t>omogočil naročniku</w:t>
      </w:r>
      <w:r w:rsidR="0082119D" w:rsidRPr="00E83318">
        <w:rPr>
          <w:rFonts w:ascii="Arial" w:hAnsi="Arial" w:cs="Arial"/>
          <w:sz w:val="18"/>
          <w:szCs w:val="18"/>
        </w:rPr>
        <w:t xml:space="preserve"> </w:t>
      </w:r>
      <w:r w:rsidR="00D13173" w:rsidRPr="00E83318">
        <w:rPr>
          <w:rFonts w:ascii="Arial" w:hAnsi="Arial" w:cs="Arial"/>
          <w:sz w:val="18"/>
          <w:szCs w:val="18"/>
        </w:rPr>
        <w:t>pregled vozil</w:t>
      </w:r>
      <w:r w:rsidRPr="00E83318">
        <w:rPr>
          <w:rFonts w:ascii="Arial" w:hAnsi="Arial" w:cs="Arial"/>
          <w:sz w:val="18"/>
          <w:szCs w:val="18"/>
        </w:rPr>
        <w:t xml:space="preserve"> pred prevzem</w:t>
      </w:r>
      <w:r w:rsidR="00D13173" w:rsidRPr="00E83318">
        <w:rPr>
          <w:rFonts w:ascii="Arial" w:hAnsi="Arial" w:cs="Arial"/>
          <w:sz w:val="18"/>
          <w:szCs w:val="18"/>
        </w:rPr>
        <w:t>om</w:t>
      </w:r>
      <w:r w:rsidRPr="00E83318">
        <w:rPr>
          <w:rFonts w:ascii="Arial" w:hAnsi="Arial" w:cs="Arial"/>
          <w:sz w:val="18"/>
          <w:szCs w:val="18"/>
        </w:rPr>
        <w:t xml:space="preserve"> vozil </w:t>
      </w:r>
      <w:r w:rsidRPr="00E83318">
        <w:rPr>
          <w:rFonts w:ascii="Arial" w:hAnsi="Arial" w:cs="Arial"/>
          <w:color w:val="000000"/>
          <w:sz w:val="18"/>
          <w:szCs w:val="18"/>
        </w:rPr>
        <w:t>v trajanju, ki je potreben za preverjanje pogodbenih obveznosti;</w:t>
      </w:r>
    </w:p>
    <w:p w14:paraId="7B9A5F7D" w14:textId="77777777" w:rsidR="007B1032" w:rsidRPr="00E83318" w:rsidRDefault="007B1032" w:rsidP="001620D2">
      <w:pPr>
        <w:numPr>
          <w:ilvl w:val="0"/>
          <w:numId w:val="32"/>
        </w:numPr>
        <w:autoSpaceDE w:val="0"/>
        <w:autoSpaceDN w:val="0"/>
        <w:adjustRightInd w:val="0"/>
        <w:spacing w:before="60" w:after="240" w:line="240" w:lineRule="auto"/>
        <w:ind w:left="714" w:hanging="357"/>
        <w:contextualSpacing/>
        <w:jc w:val="both"/>
        <w:rPr>
          <w:rFonts w:ascii="Arial" w:hAnsi="Arial" w:cs="Arial"/>
          <w:sz w:val="18"/>
          <w:szCs w:val="18"/>
        </w:rPr>
      </w:pPr>
      <w:r w:rsidRPr="00E83318">
        <w:rPr>
          <w:rFonts w:ascii="Arial" w:hAnsi="Arial" w:cs="Arial"/>
          <w:sz w:val="18"/>
          <w:szCs w:val="18"/>
        </w:rPr>
        <w:t>obvestil naročnika o datumu in uri izročitve oziroma možnega prevzema vozila,</w:t>
      </w:r>
    </w:p>
    <w:p w14:paraId="6C4E352B" w14:textId="77777777" w:rsidR="007B1032" w:rsidRPr="00E83318" w:rsidRDefault="007B1032" w:rsidP="001620D2">
      <w:pPr>
        <w:numPr>
          <w:ilvl w:val="0"/>
          <w:numId w:val="32"/>
        </w:numPr>
        <w:autoSpaceDE w:val="0"/>
        <w:autoSpaceDN w:val="0"/>
        <w:adjustRightInd w:val="0"/>
        <w:spacing w:before="60" w:after="240" w:line="240" w:lineRule="auto"/>
        <w:ind w:left="714" w:hanging="357"/>
        <w:contextualSpacing/>
        <w:jc w:val="both"/>
        <w:rPr>
          <w:rFonts w:ascii="Arial" w:hAnsi="Arial" w:cs="Arial"/>
          <w:sz w:val="18"/>
          <w:szCs w:val="18"/>
        </w:rPr>
      </w:pPr>
      <w:r w:rsidRPr="00E83318">
        <w:rPr>
          <w:rFonts w:ascii="Arial" w:hAnsi="Arial" w:cs="Arial"/>
          <w:sz w:val="18"/>
          <w:szCs w:val="18"/>
        </w:rPr>
        <w:t>izročil naročniku vsa zahtevana dokazila o kvaliteti, navedena v drugem odstavku tega člena,</w:t>
      </w:r>
    </w:p>
    <w:p w14:paraId="0F5AAF15" w14:textId="01C59525" w:rsidR="007B1032" w:rsidRPr="00E83318" w:rsidRDefault="007B1032"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 xml:space="preserve">zagotavljal brezhibno delovanje vozila </w:t>
      </w:r>
      <w:r w:rsidR="000E76C5" w:rsidRPr="00E83318">
        <w:rPr>
          <w:rFonts w:ascii="Arial" w:hAnsi="Arial" w:cs="Arial"/>
          <w:sz w:val="18"/>
          <w:szCs w:val="18"/>
        </w:rPr>
        <w:t>5</w:t>
      </w:r>
      <w:r w:rsidRPr="00E83318">
        <w:rPr>
          <w:rFonts w:ascii="Arial" w:hAnsi="Arial" w:cs="Arial"/>
          <w:sz w:val="18"/>
          <w:szCs w:val="18"/>
        </w:rPr>
        <w:t xml:space="preserve"> let</w:t>
      </w:r>
      <w:r w:rsidR="00303F68" w:rsidRPr="00E83318">
        <w:rPr>
          <w:rFonts w:ascii="Arial" w:hAnsi="Arial" w:cs="Arial"/>
          <w:sz w:val="18"/>
          <w:szCs w:val="18"/>
        </w:rPr>
        <w:t xml:space="preserve"> </w:t>
      </w:r>
      <w:r w:rsidR="003C7E6B" w:rsidRPr="00E83318">
        <w:rPr>
          <w:rFonts w:ascii="Arial" w:hAnsi="Arial" w:cs="Arial"/>
          <w:sz w:val="18"/>
          <w:szCs w:val="18"/>
        </w:rPr>
        <w:t xml:space="preserve">ali 100.000km </w:t>
      </w:r>
      <w:r w:rsidR="001A4AC7" w:rsidRPr="00E83318">
        <w:rPr>
          <w:rFonts w:ascii="Arial" w:hAnsi="Arial" w:cs="Arial"/>
          <w:sz w:val="18"/>
          <w:szCs w:val="18"/>
        </w:rPr>
        <w:t xml:space="preserve">od dneva prve registracije vozil </w:t>
      </w:r>
      <w:r w:rsidR="003C7E6B" w:rsidRPr="00E83318">
        <w:rPr>
          <w:rFonts w:ascii="Arial" w:hAnsi="Arial" w:cs="Arial"/>
          <w:sz w:val="18"/>
          <w:szCs w:val="18"/>
        </w:rPr>
        <w:t>(kar nastopi prej)</w:t>
      </w:r>
      <w:r w:rsidR="00303F68" w:rsidRPr="00E83318">
        <w:rPr>
          <w:rFonts w:ascii="Arial" w:hAnsi="Arial" w:cs="Arial"/>
          <w:sz w:val="18"/>
          <w:szCs w:val="18"/>
        </w:rPr>
        <w:t>;</w:t>
      </w:r>
    </w:p>
    <w:p w14:paraId="099FB6F2" w14:textId="3C5D2B9E" w:rsidR="00303F68" w:rsidRPr="00E83318" w:rsidRDefault="00C875BA"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 xml:space="preserve">zagotavljal </w:t>
      </w:r>
      <w:r w:rsidR="00303F68" w:rsidRPr="00E83318">
        <w:rPr>
          <w:rFonts w:ascii="Arial" w:hAnsi="Arial" w:cs="Arial"/>
          <w:sz w:val="18"/>
          <w:szCs w:val="18"/>
        </w:rPr>
        <w:t>garancijski rok za baterij</w:t>
      </w:r>
      <w:r w:rsidR="009C0436" w:rsidRPr="00E83318">
        <w:rPr>
          <w:rFonts w:ascii="Arial" w:hAnsi="Arial" w:cs="Arial"/>
          <w:sz w:val="18"/>
          <w:szCs w:val="18"/>
        </w:rPr>
        <w:t>o</w:t>
      </w:r>
      <w:r w:rsidR="00303F68" w:rsidRPr="00E83318">
        <w:rPr>
          <w:rFonts w:ascii="Arial" w:hAnsi="Arial" w:cs="Arial"/>
          <w:sz w:val="18"/>
          <w:szCs w:val="18"/>
        </w:rPr>
        <w:t xml:space="preserve"> najmanj </w:t>
      </w:r>
      <w:r w:rsidR="000B526A" w:rsidRPr="00E83318">
        <w:rPr>
          <w:rFonts w:ascii="Arial" w:hAnsi="Arial" w:cs="Arial"/>
          <w:sz w:val="18"/>
          <w:szCs w:val="18"/>
        </w:rPr>
        <w:t>8</w:t>
      </w:r>
      <w:r w:rsidR="00303F68" w:rsidRPr="00E83318">
        <w:rPr>
          <w:rFonts w:ascii="Arial" w:hAnsi="Arial" w:cs="Arial"/>
          <w:sz w:val="18"/>
          <w:szCs w:val="18"/>
        </w:rPr>
        <w:t xml:space="preserve"> let (ohranitev </w:t>
      </w:r>
      <w:r w:rsidR="00C37CFC" w:rsidRPr="00E83318">
        <w:rPr>
          <w:rFonts w:ascii="Arial" w:hAnsi="Arial" w:cs="Arial"/>
          <w:sz w:val="18"/>
          <w:szCs w:val="18"/>
        </w:rPr>
        <w:t>7</w:t>
      </w:r>
      <w:r w:rsidR="00303F68" w:rsidRPr="00E83318">
        <w:rPr>
          <w:rFonts w:ascii="Arial" w:hAnsi="Arial" w:cs="Arial"/>
          <w:sz w:val="18"/>
          <w:szCs w:val="18"/>
        </w:rPr>
        <w:t>0 % kapacitete</w:t>
      </w:r>
      <w:r w:rsidRPr="00E83318">
        <w:rPr>
          <w:rFonts w:ascii="Arial" w:hAnsi="Arial" w:cs="Arial"/>
          <w:sz w:val="18"/>
          <w:szCs w:val="18"/>
        </w:rPr>
        <w:t>)</w:t>
      </w:r>
      <w:r w:rsidR="00822F7D" w:rsidRPr="00E83318">
        <w:rPr>
          <w:rFonts w:ascii="Arial" w:hAnsi="Arial" w:cs="Arial"/>
          <w:sz w:val="18"/>
          <w:szCs w:val="18"/>
        </w:rPr>
        <w:t xml:space="preserve"> ali 160.000km</w:t>
      </w:r>
      <w:r w:rsidRPr="00E83318">
        <w:rPr>
          <w:rFonts w:ascii="Arial" w:hAnsi="Arial" w:cs="Arial"/>
          <w:sz w:val="18"/>
          <w:szCs w:val="18"/>
        </w:rPr>
        <w:t>;</w:t>
      </w:r>
    </w:p>
    <w:p w14:paraId="5522F803" w14:textId="73BA2760" w:rsidR="00C875BA" w:rsidRPr="00E83318" w:rsidRDefault="00C875BA"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 xml:space="preserve">zagotavljal dodatno garancijo proti </w:t>
      </w:r>
      <w:proofErr w:type="spellStart"/>
      <w:r w:rsidRPr="00E83318">
        <w:rPr>
          <w:rFonts w:ascii="Arial" w:hAnsi="Arial" w:cs="Arial"/>
          <w:sz w:val="18"/>
          <w:szCs w:val="18"/>
        </w:rPr>
        <w:t>prerjavenju</w:t>
      </w:r>
      <w:proofErr w:type="spellEnd"/>
      <w:r w:rsidRPr="00E83318">
        <w:rPr>
          <w:rFonts w:ascii="Arial" w:hAnsi="Arial" w:cs="Arial"/>
          <w:sz w:val="18"/>
          <w:szCs w:val="18"/>
        </w:rPr>
        <w:t xml:space="preserve"> </w:t>
      </w:r>
      <w:r w:rsidR="00BC7E4B" w:rsidRPr="00E83318">
        <w:rPr>
          <w:rFonts w:ascii="Arial" w:hAnsi="Arial" w:cs="Arial"/>
          <w:sz w:val="18"/>
          <w:szCs w:val="18"/>
        </w:rPr>
        <w:t>karoserije</w:t>
      </w:r>
      <w:r w:rsidRPr="00E83318">
        <w:rPr>
          <w:rFonts w:ascii="Arial" w:hAnsi="Arial" w:cs="Arial"/>
          <w:sz w:val="18"/>
          <w:szCs w:val="18"/>
        </w:rPr>
        <w:t xml:space="preserve"> najmanj </w:t>
      </w:r>
      <w:r w:rsidR="00BC7E4B" w:rsidRPr="00E83318">
        <w:rPr>
          <w:rFonts w:ascii="Arial" w:hAnsi="Arial" w:cs="Arial"/>
          <w:sz w:val="18"/>
          <w:szCs w:val="18"/>
        </w:rPr>
        <w:t>10</w:t>
      </w:r>
      <w:r w:rsidRPr="00E83318">
        <w:rPr>
          <w:rFonts w:ascii="Arial" w:hAnsi="Arial" w:cs="Arial"/>
          <w:sz w:val="18"/>
          <w:szCs w:val="18"/>
        </w:rPr>
        <w:t xml:space="preserve"> let;</w:t>
      </w:r>
    </w:p>
    <w:p w14:paraId="5507E336" w14:textId="28785EB8" w:rsidR="009C0436" w:rsidRPr="00E83318" w:rsidRDefault="009C0436"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zagotavljal dodatno garancijo na lak najmanj 3 leta;</w:t>
      </w:r>
    </w:p>
    <w:p w14:paraId="2783BE33" w14:textId="004DA4F3" w:rsidR="00CF0BFB" w:rsidRPr="00E83318" w:rsidRDefault="007B1032"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color w:val="000000"/>
          <w:sz w:val="18"/>
          <w:szCs w:val="18"/>
        </w:rPr>
        <w:t>zagotavljal rezervne dele in</w:t>
      </w:r>
      <w:r w:rsidR="000B526A" w:rsidRPr="00E83318">
        <w:rPr>
          <w:rFonts w:ascii="Arial" w:hAnsi="Arial" w:cs="Arial"/>
          <w:color w:val="000000"/>
          <w:sz w:val="18"/>
          <w:szCs w:val="18"/>
        </w:rPr>
        <w:t xml:space="preserve"> pooblaščeni</w:t>
      </w:r>
      <w:r w:rsidRPr="00E83318">
        <w:rPr>
          <w:rFonts w:ascii="Arial" w:hAnsi="Arial" w:cs="Arial"/>
          <w:color w:val="000000"/>
          <w:sz w:val="18"/>
          <w:szCs w:val="18"/>
        </w:rPr>
        <w:t xml:space="preserve"> servis vozila na območju Republike Slovenije </w:t>
      </w:r>
      <w:r w:rsidR="000B526A" w:rsidRPr="00E83318">
        <w:rPr>
          <w:rFonts w:ascii="Arial" w:hAnsi="Arial" w:cs="Arial"/>
          <w:color w:val="000000"/>
          <w:sz w:val="18"/>
          <w:szCs w:val="18"/>
        </w:rPr>
        <w:t>vsaj</w:t>
      </w:r>
      <w:r w:rsidRPr="00E83318">
        <w:rPr>
          <w:rFonts w:ascii="Arial" w:hAnsi="Arial" w:cs="Arial"/>
          <w:color w:val="000000"/>
          <w:sz w:val="18"/>
          <w:szCs w:val="18"/>
        </w:rPr>
        <w:t xml:space="preserve"> 1</w:t>
      </w:r>
      <w:r w:rsidR="001A4AC7" w:rsidRPr="00E83318">
        <w:rPr>
          <w:rFonts w:ascii="Arial" w:hAnsi="Arial" w:cs="Arial"/>
          <w:color w:val="000000"/>
          <w:sz w:val="18"/>
          <w:szCs w:val="18"/>
        </w:rPr>
        <w:t>0</w:t>
      </w:r>
      <w:r w:rsidRPr="00E83318">
        <w:rPr>
          <w:rFonts w:ascii="Arial" w:hAnsi="Arial" w:cs="Arial"/>
          <w:color w:val="000000"/>
          <w:sz w:val="18"/>
          <w:szCs w:val="18"/>
        </w:rPr>
        <w:t xml:space="preserve"> let</w:t>
      </w:r>
      <w:r w:rsidR="001A4AC7" w:rsidRPr="00E83318">
        <w:rPr>
          <w:rFonts w:ascii="Arial" w:hAnsi="Arial" w:cs="Arial"/>
          <w:color w:val="000000"/>
          <w:sz w:val="18"/>
          <w:szCs w:val="18"/>
        </w:rPr>
        <w:t xml:space="preserve"> od dobave vozil;</w:t>
      </w:r>
    </w:p>
    <w:p w14:paraId="3178A95D" w14:textId="298DD144" w:rsidR="001A4AC7" w:rsidRPr="00E83318" w:rsidRDefault="001A4AC7" w:rsidP="0047409B">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zagotavljal 24-urno asistenc</w:t>
      </w:r>
      <w:r w:rsidR="00DA7C0A" w:rsidRPr="00E83318">
        <w:rPr>
          <w:rFonts w:ascii="Arial" w:hAnsi="Arial" w:cs="Arial"/>
          <w:sz w:val="18"/>
          <w:szCs w:val="18"/>
        </w:rPr>
        <w:t>o, ki bo v garancijski dobi brezplačna;</w:t>
      </w:r>
    </w:p>
    <w:p w14:paraId="1E9FD852" w14:textId="279A296E" w:rsidR="00DA7C0A" w:rsidRPr="00E83318" w:rsidRDefault="008F12C3" w:rsidP="0047409B">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 xml:space="preserve">v primeru okvare </w:t>
      </w:r>
      <w:r w:rsidR="005C5460" w:rsidRPr="00E83318">
        <w:rPr>
          <w:rFonts w:ascii="Arial" w:hAnsi="Arial" w:cs="Arial"/>
          <w:sz w:val="18"/>
          <w:szCs w:val="18"/>
        </w:rPr>
        <w:t xml:space="preserve">takoj in brezplačno </w:t>
      </w:r>
      <w:r w:rsidR="00D76C1F" w:rsidRPr="00E83318">
        <w:rPr>
          <w:rFonts w:ascii="Arial" w:hAnsi="Arial" w:cs="Arial"/>
          <w:sz w:val="18"/>
          <w:szCs w:val="18"/>
        </w:rPr>
        <w:t xml:space="preserve">zagotovil </w:t>
      </w:r>
      <w:r w:rsidR="00DA7C0A" w:rsidRPr="00E83318">
        <w:rPr>
          <w:rFonts w:ascii="Arial" w:hAnsi="Arial" w:cs="Arial"/>
          <w:sz w:val="18"/>
          <w:szCs w:val="18"/>
        </w:rPr>
        <w:t xml:space="preserve">za čas okvare in popravila vozila v garancijski dobi </w:t>
      </w:r>
      <w:r w:rsidR="00D76C1F" w:rsidRPr="00E83318">
        <w:rPr>
          <w:rFonts w:ascii="Arial" w:hAnsi="Arial" w:cs="Arial"/>
          <w:sz w:val="18"/>
          <w:szCs w:val="18"/>
        </w:rPr>
        <w:t>enakovredno nadomestno vozilo;</w:t>
      </w:r>
    </w:p>
    <w:p w14:paraId="0FEF517A" w14:textId="77777777" w:rsidR="007B1032" w:rsidRPr="00E83318" w:rsidRDefault="007B1032" w:rsidP="001620D2">
      <w:pPr>
        <w:numPr>
          <w:ilvl w:val="0"/>
          <w:numId w:val="32"/>
        </w:numPr>
        <w:autoSpaceDE w:val="0"/>
        <w:autoSpaceDN w:val="0"/>
        <w:adjustRightInd w:val="0"/>
        <w:spacing w:before="60" w:after="240"/>
        <w:ind w:left="714" w:hanging="357"/>
        <w:contextualSpacing/>
        <w:jc w:val="both"/>
        <w:rPr>
          <w:rFonts w:ascii="Arial" w:hAnsi="Arial" w:cs="Arial"/>
          <w:sz w:val="18"/>
          <w:szCs w:val="18"/>
        </w:rPr>
      </w:pPr>
      <w:r w:rsidRPr="00E83318">
        <w:rPr>
          <w:rFonts w:ascii="Arial" w:hAnsi="Arial" w:cs="Arial"/>
          <w:sz w:val="18"/>
          <w:szCs w:val="18"/>
        </w:rPr>
        <w:t xml:space="preserve">izpolnjeval vse obveznosti do svojih podizvajalcev, pod pogoji, ki izhajajo iz te pogodbe.     </w:t>
      </w:r>
    </w:p>
    <w:p w14:paraId="6B1571B6" w14:textId="77777777" w:rsidR="007B1032" w:rsidRPr="00E83318" w:rsidRDefault="007B1032" w:rsidP="007B1032">
      <w:pPr>
        <w:autoSpaceDE w:val="0"/>
        <w:autoSpaceDN w:val="0"/>
        <w:adjustRightInd w:val="0"/>
        <w:spacing w:before="60" w:after="240"/>
        <w:contextualSpacing/>
        <w:jc w:val="both"/>
        <w:rPr>
          <w:rFonts w:ascii="Arial" w:hAnsi="Arial" w:cs="Arial"/>
          <w:sz w:val="18"/>
          <w:szCs w:val="18"/>
        </w:rPr>
      </w:pPr>
    </w:p>
    <w:p w14:paraId="30B83C65" w14:textId="77777777" w:rsidR="007B1032" w:rsidRPr="00E83318" w:rsidRDefault="007B1032" w:rsidP="007B1032">
      <w:p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Izvajalec se zavezuje ob izročitvi in prevzemu vozila izročiti naročniku:</w:t>
      </w:r>
      <w:r w:rsidRPr="00E83318">
        <w:t xml:space="preserve"> </w:t>
      </w:r>
    </w:p>
    <w:p w14:paraId="26F1AA1D"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 tehnično dokumentacijo, </w:t>
      </w:r>
    </w:p>
    <w:p w14:paraId="2017CF96"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potrdila proizvajalcev o opravljenih testih kvalitete, </w:t>
      </w:r>
    </w:p>
    <w:p w14:paraId="6AA133EE"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navodila o uporabi, </w:t>
      </w:r>
    </w:p>
    <w:p w14:paraId="45522DEB"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garancijske liste, </w:t>
      </w:r>
    </w:p>
    <w:p w14:paraId="7CB85EE4"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potrdila o homologaciji, </w:t>
      </w:r>
    </w:p>
    <w:p w14:paraId="481D5ED1"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 xml:space="preserve">servisne knjige, </w:t>
      </w:r>
    </w:p>
    <w:p w14:paraId="29CB59DC" w14:textId="77777777" w:rsidR="007B1032" w:rsidRPr="00E83318" w:rsidRDefault="007B1032" w:rsidP="001620D2">
      <w:pPr>
        <w:numPr>
          <w:ilvl w:val="0"/>
          <w:numId w:val="33"/>
        </w:numPr>
        <w:autoSpaceDE w:val="0"/>
        <w:autoSpaceDN w:val="0"/>
        <w:adjustRightInd w:val="0"/>
        <w:spacing w:before="60" w:after="240"/>
        <w:contextualSpacing/>
        <w:jc w:val="both"/>
        <w:rPr>
          <w:rFonts w:ascii="Arial" w:hAnsi="Arial" w:cs="Arial"/>
          <w:sz w:val="18"/>
          <w:szCs w:val="18"/>
        </w:rPr>
      </w:pPr>
      <w:r w:rsidRPr="00E83318">
        <w:rPr>
          <w:rFonts w:ascii="Arial" w:hAnsi="Arial" w:cs="Arial"/>
          <w:sz w:val="18"/>
          <w:szCs w:val="18"/>
        </w:rPr>
        <w:t>morebitna ostala potrdila.</w:t>
      </w:r>
    </w:p>
    <w:p w14:paraId="3C034287" w14:textId="2F475136" w:rsidR="00B13CE0" w:rsidRPr="00E83318" w:rsidRDefault="00B13CE0" w:rsidP="00483E6C">
      <w:pPr>
        <w:spacing w:line="240" w:lineRule="auto"/>
        <w:contextualSpacing/>
        <w:jc w:val="both"/>
        <w:rPr>
          <w:rFonts w:ascii="Arial" w:hAnsi="Arial" w:cs="Arial"/>
          <w:b/>
          <w:bCs/>
          <w:color w:val="000000" w:themeColor="text1"/>
          <w:sz w:val="18"/>
          <w:szCs w:val="18"/>
        </w:rPr>
      </w:pPr>
    </w:p>
    <w:p w14:paraId="594A1AEC" w14:textId="77777777" w:rsidR="00433119" w:rsidRPr="00E83318" w:rsidRDefault="00433119" w:rsidP="00071679">
      <w:pPr>
        <w:spacing w:line="240" w:lineRule="auto"/>
        <w:contextualSpacing/>
        <w:jc w:val="center"/>
        <w:rPr>
          <w:rFonts w:ascii="Arial" w:hAnsi="Arial" w:cs="Arial"/>
          <w:b/>
          <w:bCs/>
          <w:color w:val="000000" w:themeColor="text1"/>
          <w:sz w:val="18"/>
          <w:szCs w:val="18"/>
        </w:rPr>
      </w:pPr>
    </w:p>
    <w:p w14:paraId="510A2D80" w14:textId="436057CB" w:rsidR="00950D6E" w:rsidRPr="00E83318" w:rsidRDefault="00E74F75" w:rsidP="00D74C85">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ROK DOBAVE IN NA</w:t>
      </w:r>
      <w:r w:rsidR="001B7DA8" w:rsidRPr="00E83318">
        <w:rPr>
          <w:rFonts w:ascii="Arial" w:hAnsi="Arial" w:cs="Arial"/>
          <w:b/>
          <w:bCs/>
          <w:color w:val="000000" w:themeColor="text1"/>
          <w:sz w:val="18"/>
          <w:szCs w:val="18"/>
        </w:rPr>
        <w:t>Č</w:t>
      </w:r>
      <w:r w:rsidRPr="00E83318">
        <w:rPr>
          <w:rFonts w:ascii="Arial" w:hAnsi="Arial" w:cs="Arial"/>
          <w:b/>
          <w:bCs/>
          <w:color w:val="000000" w:themeColor="text1"/>
          <w:sz w:val="18"/>
          <w:szCs w:val="18"/>
        </w:rPr>
        <w:t>IN IZROČITVE</w:t>
      </w:r>
    </w:p>
    <w:p w14:paraId="68483D4D" w14:textId="4CFE1EA7" w:rsidR="00C34953" w:rsidRPr="00E83318" w:rsidRDefault="00E74F75" w:rsidP="00483E6C">
      <w:pPr>
        <w:pStyle w:val="Odstavekseznama"/>
        <w:numPr>
          <w:ilvl w:val="0"/>
          <w:numId w:val="26"/>
        </w:num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49B3D9AC" w14:textId="2264E144" w:rsidR="00E74F75" w:rsidRPr="00E83318" w:rsidRDefault="00E74F75" w:rsidP="00E74F75">
      <w:pPr>
        <w:autoSpaceDE w:val="0"/>
        <w:autoSpaceDN w:val="0"/>
        <w:adjustRightInd w:val="0"/>
        <w:contextualSpacing/>
        <w:jc w:val="both"/>
        <w:rPr>
          <w:rFonts w:ascii="Arial" w:hAnsi="Arial" w:cs="Arial"/>
          <w:sz w:val="18"/>
          <w:szCs w:val="18"/>
        </w:rPr>
      </w:pPr>
      <w:r w:rsidRPr="00E83318">
        <w:rPr>
          <w:rFonts w:ascii="Arial" w:hAnsi="Arial" w:cs="Arial"/>
          <w:sz w:val="18"/>
          <w:szCs w:val="18"/>
        </w:rPr>
        <w:t xml:space="preserve">Izvajalec se obvezuje dobaviti </w:t>
      </w:r>
      <w:r w:rsidR="000E3561" w:rsidRPr="00E83318">
        <w:rPr>
          <w:rFonts w:ascii="Arial" w:hAnsi="Arial" w:cs="Arial"/>
          <w:sz w:val="18"/>
          <w:szCs w:val="18"/>
        </w:rPr>
        <w:t>in izročiti vozila</w:t>
      </w:r>
      <w:r w:rsidR="000E3561" w:rsidRPr="00E83318">
        <w:rPr>
          <w:rFonts w:ascii="Arial" w:hAnsi="Arial" w:cs="Arial"/>
          <w:sz w:val="18"/>
          <w:szCs w:val="18"/>
        </w:rPr>
        <w:t xml:space="preserve"> </w:t>
      </w:r>
      <w:r w:rsidR="000E3561" w:rsidRPr="00E83318">
        <w:rPr>
          <w:rFonts w:ascii="Arial" w:hAnsi="Arial" w:cs="Arial"/>
          <w:sz w:val="18"/>
          <w:szCs w:val="18"/>
        </w:rPr>
        <w:t xml:space="preserve">v posest naročniku </w:t>
      </w:r>
      <w:r w:rsidR="000E3561" w:rsidRPr="00E83318">
        <w:rPr>
          <w:rFonts w:ascii="Arial" w:hAnsi="Arial" w:cs="Arial"/>
          <w:sz w:val="18"/>
          <w:szCs w:val="18"/>
        </w:rPr>
        <w:t>v roku 90 dni od podpisa pogodbe</w:t>
      </w:r>
      <w:r w:rsidRPr="00E83318">
        <w:rPr>
          <w:rFonts w:ascii="Arial" w:hAnsi="Arial" w:cs="Arial"/>
          <w:sz w:val="18"/>
          <w:szCs w:val="18"/>
        </w:rPr>
        <w:t xml:space="preserve"> najkasneje  do </w:t>
      </w:r>
      <w:r w:rsidR="00973F53" w:rsidRPr="00E83318">
        <w:rPr>
          <w:rFonts w:ascii="Arial" w:hAnsi="Arial" w:cs="Arial"/>
          <w:sz w:val="18"/>
          <w:szCs w:val="18"/>
        </w:rPr>
        <w:t>30</w:t>
      </w:r>
      <w:r w:rsidRPr="00E83318">
        <w:rPr>
          <w:rFonts w:ascii="Arial" w:hAnsi="Arial" w:cs="Arial"/>
          <w:sz w:val="18"/>
          <w:szCs w:val="18"/>
        </w:rPr>
        <w:t>. 11. 2026.</w:t>
      </w:r>
    </w:p>
    <w:p w14:paraId="13B28390" w14:textId="77777777" w:rsidR="00E74F75" w:rsidRPr="00E83318" w:rsidRDefault="00E74F75" w:rsidP="00E74F75">
      <w:pPr>
        <w:autoSpaceDE w:val="0"/>
        <w:autoSpaceDN w:val="0"/>
        <w:adjustRightInd w:val="0"/>
        <w:contextualSpacing/>
        <w:jc w:val="both"/>
        <w:rPr>
          <w:rFonts w:ascii="Arial" w:hAnsi="Arial" w:cs="Arial"/>
          <w:b/>
          <w:sz w:val="18"/>
          <w:szCs w:val="18"/>
        </w:rPr>
      </w:pPr>
    </w:p>
    <w:p w14:paraId="426DEA41" w14:textId="6E645AEC" w:rsidR="00E74F75" w:rsidRPr="00E83318" w:rsidRDefault="00E74F75" w:rsidP="00E74F75">
      <w:pPr>
        <w:autoSpaceDE w:val="0"/>
        <w:autoSpaceDN w:val="0"/>
        <w:adjustRightInd w:val="0"/>
        <w:jc w:val="both"/>
        <w:rPr>
          <w:rFonts w:ascii="Arial" w:hAnsi="Arial" w:cs="Arial"/>
          <w:sz w:val="18"/>
          <w:szCs w:val="18"/>
        </w:rPr>
      </w:pPr>
      <w:r w:rsidRPr="00E83318">
        <w:rPr>
          <w:rFonts w:ascii="Arial" w:hAnsi="Arial" w:cs="Arial"/>
          <w:sz w:val="18"/>
          <w:szCs w:val="18"/>
        </w:rPr>
        <w:t xml:space="preserve">Če izvajalec vozil ne izroči v posest naročniku v pogodbeno določenem roku, sme naročnik odstopiti od pogodbe, zaračunati izvajalcu pogodbeno kazen, vnovčiti finančno zavarovanje za dobro izvedbo pogodbenih obveznosti in vso škodo, ki s tem nastane. </w:t>
      </w:r>
    </w:p>
    <w:p w14:paraId="0DC08945" w14:textId="77777777" w:rsidR="00E74F75" w:rsidRPr="00E83318" w:rsidRDefault="00E74F75" w:rsidP="00E74F75">
      <w:pPr>
        <w:autoSpaceDE w:val="0"/>
        <w:autoSpaceDN w:val="0"/>
        <w:adjustRightInd w:val="0"/>
        <w:contextualSpacing/>
        <w:jc w:val="both"/>
        <w:rPr>
          <w:rFonts w:ascii="Arial" w:hAnsi="Arial" w:cs="Arial"/>
          <w:sz w:val="18"/>
          <w:szCs w:val="18"/>
        </w:rPr>
      </w:pPr>
      <w:r w:rsidRPr="00E83318">
        <w:rPr>
          <w:rFonts w:ascii="Arial" w:hAnsi="Arial" w:cs="Arial"/>
          <w:sz w:val="18"/>
          <w:szCs w:val="18"/>
        </w:rPr>
        <w:t>Odgovornost za riziko preide od izvajalca k naročniku po uspešni primopredaji, razen jamstva za napake po določilih o garancijskih rokih.</w:t>
      </w:r>
    </w:p>
    <w:p w14:paraId="2E5EE4C0" w14:textId="73ADB0D4" w:rsidR="00E74F75" w:rsidRPr="00E83318" w:rsidRDefault="00E74F75" w:rsidP="00E74F75">
      <w:pPr>
        <w:autoSpaceDE w:val="0"/>
        <w:autoSpaceDN w:val="0"/>
        <w:adjustRightInd w:val="0"/>
        <w:jc w:val="both"/>
        <w:rPr>
          <w:rFonts w:ascii="Arial" w:hAnsi="Arial" w:cs="Arial"/>
          <w:sz w:val="18"/>
          <w:szCs w:val="18"/>
        </w:rPr>
      </w:pPr>
      <w:r w:rsidRPr="00E83318">
        <w:rPr>
          <w:rFonts w:ascii="Arial" w:hAnsi="Arial" w:cs="Arial"/>
          <w:sz w:val="18"/>
          <w:szCs w:val="18"/>
        </w:rPr>
        <w:t xml:space="preserve">Izročitev se opravi z zapisnikom </w:t>
      </w:r>
      <w:r w:rsidR="004F6902" w:rsidRPr="00E83318">
        <w:rPr>
          <w:rFonts w:ascii="Arial" w:hAnsi="Arial" w:cs="Arial"/>
          <w:sz w:val="18"/>
          <w:szCs w:val="18"/>
        </w:rPr>
        <w:t>o primopredaji</w:t>
      </w:r>
      <w:r w:rsidRPr="00E83318">
        <w:rPr>
          <w:rFonts w:ascii="Arial" w:hAnsi="Arial" w:cs="Arial"/>
          <w:sz w:val="18"/>
          <w:szCs w:val="18"/>
        </w:rPr>
        <w:t xml:space="preserve"> ter z izročitvijo vse pogodbeno opredeljene oziroma potrebne dokumentacije, ki se jih izroči odgovornemu predstavniku naročnika.</w:t>
      </w:r>
    </w:p>
    <w:p w14:paraId="6FCB4031" w14:textId="4CD30403" w:rsidR="009D2AFB" w:rsidRPr="00E83318" w:rsidRDefault="00E74F75" w:rsidP="00E74F75">
      <w:pPr>
        <w:spacing w:line="240" w:lineRule="auto"/>
        <w:contextualSpacing/>
        <w:jc w:val="both"/>
        <w:rPr>
          <w:rFonts w:ascii="Arial" w:hAnsi="Arial" w:cs="Arial"/>
          <w:sz w:val="18"/>
          <w:szCs w:val="18"/>
        </w:rPr>
      </w:pPr>
      <w:r w:rsidRPr="00E83318">
        <w:rPr>
          <w:rFonts w:ascii="Arial" w:hAnsi="Arial" w:cs="Arial"/>
          <w:sz w:val="18"/>
          <w:szCs w:val="18"/>
        </w:rPr>
        <w:t>Oseba pooblaščena s strani naročnika za prevzem, mora ob prevzemu vozil opraviti količinski in kakovostni prevzem.</w:t>
      </w:r>
      <w:r w:rsidRPr="00E83318">
        <w:t xml:space="preserve"> </w:t>
      </w:r>
      <w:r w:rsidRPr="00E83318">
        <w:rPr>
          <w:rFonts w:ascii="Arial" w:hAnsi="Arial" w:cs="Arial"/>
          <w:sz w:val="18"/>
          <w:szCs w:val="18"/>
        </w:rPr>
        <w:t>Če se ugotovi, da vozilo ni istovetno z naročenim če odstopa od dogovorjene kakovosti</w:t>
      </w:r>
      <w:r w:rsidR="00702CD7" w:rsidRPr="00E83318">
        <w:rPr>
          <w:rFonts w:ascii="Arial" w:hAnsi="Arial" w:cs="Arial"/>
          <w:sz w:val="18"/>
          <w:szCs w:val="18"/>
        </w:rPr>
        <w:t xml:space="preserve"> in </w:t>
      </w:r>
      <w:r w:rsidRPr="00E83318">
        <w:rPr>
          <w:rFonts w:ascii="Arial" w:hAnsi="Arial" w:cs="Arial"/>
          <w:sz w:val="18"/>
          <w:szCs w:val="18"/>
        </w:rPr>
        <w:t xml:space="preserve"> vrste, lahko naročnik prevzem odkloni in zahteva dobavo drugega vozila v </w:t>
      </w:r>
      <w:r w:rsidR="00C20212" w:rsidRPr="00E83318">
        <w:rPr>
          <w:rFonts w:ascii="Arial" w:hAnsi="Arial" w:cs="Arial"/>
          <w:sz w:val="18"/>
          <w:szCs w:val="18"/>
        </w:rPr>
        <w:t>roku, ki ga določi naročnik in je objektivno izvedljiv</w:t>
      </w:r>
      <w:r w:rsidRPr="00E83318">
        <w:rPr>
          <w:rFonts w:ascii="Arial" w:hAnsi="Arial" w:cs="Arial"/>
          <w:sz w:val="18"/>
          <w:szCs w:val="18"/>
        </w:rPr>
        <w:t xml:space="preserve">, ob čemer naročnik zaračuna izvajalcu pogodbeno kazen, skladno z </w:t>
      </w:r>
      <w:r w:rsidR="00C34953" w:rsidRPr="00E83318">
        <w:rPr>
          <w:rFonts w:ascii="Arial" w:hAnsi="Arial" w:cs="Arial"/>
          <w:sz w:val="18"/>
          <w:szCs w:val="18"/>
        </w:rPr>
        <w:t>9</w:t>
      </w:r>
      <w:r w:rsidRPr="00E83318">
        <w:rPr>
          <w:rFonts w:ascii="Arial" w:hAnsi="Arial" w:cs="Arial"/>
          <w:sz w:val="18"/>
          <w:szCs w:val="18"/>
        </w:rPr>
        <w:t>. členom te pogodbe.</w:t>
      </w:r>
    </w:p>
    <w:p w14:paraId="2BDB0C02" w14:textId="77777777" w:rsidR="00C34953" w:rsidRPr="00E83318" w:rsidRDefault="00C34953" w:rsidP="00E74F75">
      <w:pPr>
        <w:spacing w:line="240" w:lineRule="auto"/>
        <w:contextualSpacing/>
        <w:jc w:val="both"/>
        <w:rPr>
          <w:rFonts w:ascii="Arial" w:hAnsi="Arial" w:cs="Arial"/>
          <w:sz w:val="18"/>
          <w:szCs w:val="18"/>
        </w:rPr>
      </w:pPr>
    </w:p>
    <w:p w14:paraId="79F62DEB" w14:textId="77777777" w:rsidR="00C34953" w:rsidRPr="00E83318" w:rsidRDefault="00C34953" w:rsidP="00E74F75">
      <w:pPr>
        <w:spacing w:line="240" w:lineRule="auto"/>
        <w:contextualSpacing/>
        <w:jc w:val="both"/>
        <w:rPr>
          <w:rFonts w:ascii="Arial" w:hAnsi="Arial" w:cs="Arial"/>
          <w:sz w:val="18"/>
          <w:szCs w:val="18"/>
        </w:rPr>
      </w:pPr>
    </w:p>
    <w:p w14:paraId="6F278A11" w14:textId="7017EDE5" w:rsidR="00C34953" w:rsidRPr="00E83318" w:rsidRDefault="00C34953" w:rsidP="007070CF">
      <w:pPr>
        <w:autoSpaceDE w:val="0"/>
        <w:autoSpaceDN w:val="0"/>
        <w:adjustRightInd w:val="0"/>
        <w:spacing w:before="480" w:after="120" w:line="240" w:lineRule="auto"/>
        <w:jc w:val="center"/>
        <w:rPr>
          <w:rFonts w:ascii="Arial" w:hAnsi="Arial" w:cs="Arial"/>
          <w:b/>
          <w:bCs/>
          <w:sz w:val="18"/>
          <w:szCs w:val="18"/>
        </w:rPr>
      </w:pPr>
      <w:r w:rsidRPr="00E83318">
        <w:rPr>
          <w:rFonts w:ascii="Arial" w:hAnsi="Arial" w:cs="Arial"/>
          <w:b/>
          <w:bCs/>
          <w:sz w:val="18"/>
          <w:szCs w:val="18"/>
        </w:rPr>
        <w:t>PREVZEM VOZIL</w:t>
      </w:r>
    </w:p>
    <w:p w14:paraId="5AE89C3E" w14:textId="13D1BBA2" w:rsidR="00C34953" w:rsidRPr="00E83318" w:rsidRDefault="00C34953" w:rsidP="00C34953">
      <w:pPr>
        <w:pStyle w:val="Odstavekseznama"/>
        <w:numPr>
          <w:ilvl w:val="0"/>
          <w:numId w:val="26"/>
        </w:numPr>
        <w:autoSpaceDE w:val="0"/>
        <w:autoSpaceDN w:val="0"/>
        <w:adjustRightInd w:val="0"/>
        <w:spacing w:before="240" w:after="120" w:line="240" w:lineRule="auto"/>
        <w:rPr>
          <w:rFonts w:ascii="Arial" w:hAnsi="Arial" w:cs="Arial"/>
          <w:sz w:val="18"/>
          <w:szCs w:val="18"/>
        </w:rPr>
      </w:pPr>
      <w:r w:rsidRPr="00E83318">
        <w:rPr>
          <w:rFonts w:ascii="Arial" w:hAnsi="Arial" w:cs="Arial"/>
          <w:sz w:val="18"/>
          <w:szCs w:val="18"/>
        </w:rPr>
        <w:t>člen</w:t>
      </w:r>
    </w:p>
    <w:p w14:paraId="28BEF049" w14:textId="6965A003" w:rsidR="00C34953" w:rsidRPr="00E83318" w:rsidRDefault="00C34953" w:rsidP="00C34953">
      <w:pPr>
        <w:contextualSpacing/>
        <w:jc w:val="both"/>
        <w:rPr>
          <w:rFonts w:ascii="Arial" w:hAnsi="Arial" w:cs="Arial"/>
          <w:sz w:val="18"/>
          <w:szCs w:val="18"/>
        </w:rPr>
      </w:pPr>
      <w:r w:rsidRPr="00E83318">
        <w:rPr>
          <w:rFonts w:ascii="Arial" w:hAnsi="Arial" w:cs="Arial"/>
          <w:sz w:val="18"/>
          <w:szCs w:val="18"/>
        </w:rPr>
        <w:t>Ob izročitvi in  prevzemu vozil sestavijo in podpišejo pooblaščeni predstavniki pogodbenih strank primopredajni zapisnik, v katerem natančno ugotovijo predvsem:</w:t>
      </w:r>
    </w:p>
    <w:p w14:paraId="4014DA5D" w14:textId="77777777" w:rsidR="00C34953" w:rsidRPr="00E83318" w:rsidRDefault="00C34953" w:rsidP="001620D2">
      <w:pPr>
        <w:numPr>
          <w:ilvl w:val="0"/>
          <w:numId w:val="34"/>
        </w:numPr>
        <w:contextualSpacing/>
        <w:jc w:val="both"/>
        <w:rPr>
          <w:rFonts w:ascii="Arial" w:hAnsi="Arial" w:cs="Arial"/>
          <w:sz w:val="18"/>
          <w:szCs w:val="18"/>
        </w:rPr>
      </w:pPr>
      <w:r w:rsidRPr="00E83318">
        <w:rPr>
          <w:rFonts w:ascii="Arial" w:hAnsi="Arial" w:cs="Arial"/>
          <w:sz w:val="18"/>
          <w:szCs w:val="18"/>
        </w:rPr>
        <w:t>skladnost vozila  z določili pogodbe in razpisne dokumentacije;</w:t>
      </w:r>
    </w:p>
    <w:p w14:paraId="7B0A0450" w14:textId="15EADE55" w:rsidR="00C34953" w:rsidRPr="00E83318" w:rsidRDefault="00C34953" w:rsidP="001620D2">
      <w:pPr>
        <w:numPr>
          <w:ilvl w:val="0"/>
          <w:numId w:val="34"/>
        </w:numPr>
        <w:contextualSpacing/>
        <w:jc w:val="both"/>
        <w:rPr>
          <w:rFonts w:ascii="Arial" w:hAnsi="Arial" w:cs="Arial"/>
          <w:sz w:val="18"/>
          <w:szCs w:val="18"/>
        </w:rPr>
      </w:pPr>
      <w:r w:rsidRPr="00E83318">
        <w:rPr>
          <w:rFonts w:ascii="Arial" w:hAnsi="Arial" w:cs="Arial"/>
          <w:sz w:val="18"/>
          <w:szCs w:val="18"/>
        </w:rPr>
        <w:t>datum prevzema vozil;</w:t>
      </w:r>
    </w:p>
    <w:p w14:paraId="4A546BCB" w14:textId="4CEEFD05" w:rsidR="00C34953" w:rsidRPr="00E83318" w:rsidRDefault="00C34953" w:rsidP="001620D2">
      <w:pPr>
        <w:numPr>
          <w:ilvl w:val="0"/>
          <w:numId w:val="34"/>
        </w:numPr>
        <w:contextualSpacing/>
        <w:jc w:val="both"/>
        <w:rPr>
          <w:rFonts w:ascii="Arial" w:hAnsi="Arial" w:cs="Arial"/>
          <w:sz w:val="18"/>
          <w:szCs w:val="18"/>
        </w:rPr>
      </w:pPr>
      <w:r w:rsidRPr="00E83318">
        <w:rPr>
          <w:rFonts w:ascii="Arial" w:hAnsi="Arial" w:cs="Arial"/>
          <w:sz w:val="18"/>
          <w:szCs w:val="18"/>
        </w:rPr>
        <w:t>kakovost izročen</w:t>
      </w:r>
      <w:r w:rsidR="007929C1" w:rsidRPr="00E83318">
        <w:rPr>
          <w:rFonts w:ascii="Arial" w:hAnsi="Arial" w:cs="Arial"/>
          <w:sz w:val="18"/>
          <w:szCs w:val="18"/>
        </w:rPr>
        <w:t>ih</w:t>
      </w:r>
      <w:r w:rsidRPr="00E83318">
        <w:rPr>
          <w:rFonts w:ascii="Arial" w:hAnsi="Arial" w:cs="Arial"/>
          <w:sz w:val="18"/>
          <w:szCs w:val="18"/>
        </w:rPr>
        <w:t xml:space="preserve"> vozil in morebitne pripombe naročnika;</w:t>
      </w:r>
    </w:p>
    <w:p w14:paraId="46077E2E" w14:textId="77777777" w:rsidR="00CF04BA" w:rsidRPr="00E83318" w:rsidRDefault="00CF04BA" w:rsidP="00CF04BA">
      <w:pPr>
        <w:numPr>
          <w:ilvl w:val="0"/>
          <w:numId w:val="34"/>
        </w:numPr>
        <w:contextualSpacing/>
        <w:jc w:val="both"/>
        <w:rPr>
          <w:rFonts w:ascii="Arial" w:hAnsi="Arial" w:cs="Arial"/>
          <w:sz w:val="18"/>
          <w:szCs w:val="18"/>
        </w:rPr>
      </w:pPr>
      <w:r w:rsidRPr="00E83318">
        <w:rPr>
          <w:rFonts w:ascii="Arial" w:hAnsi="Arial" w:cs="Arial"/>
          <w:sz w:val="18"/>
          <w:szCs w:val="18"/>
        </w:rPr>
        <w:t xml:space="preserve">garancijski list, </w:t>
      </w:r>
    </w:p>
    <w:p w14:paraId="28807AA9" w14:textId="77777777" w:rsidR="00CF04BA" w:rsidRPr="00E83318" w:rsidRDefault="00CF04BA" w:rsidP="00CF04BA">
      <w:pPr>
        <w:numPr>
          <w:ilvl w:val="0"/>
          <w:numId w:val="34"/>
        </w:numPr>
        <w:contextualSpacing/>
        <w:jc w:val="both"/>
        <w:rPr>
          <w:rFonts w:ascii="Arial" w:hAnsi="Arial" w:cs="Arial"/>
          <w:sz w:val="18"/>
          <w:szCs w:val="18"/>
        </w:rPr>
      </w:pPr>
      <w:r w:rsidRPr="00E83318">
        <w:rPr>
          <w:rFonts w:ascii="Arial" w:hAnsi="Arial" w:cs="Arial"/>
          <w:sz w:val="18"/>
          <w:szCs w:val="18"/>
        </w:rPr>
        <w:t xml:space="preserve">tehnično dokumentacijo o vozilih, dokazila o homologaciji, </w:t>
      </w:r>
    </w:p>
    <w:p w14:paraId="6D6E3CFC" w14:textId="63EE77F7" w:rsidR="00C34953" w:rsidRPr="00E83318" w:rsidRDefault="00CF04BA" w:rsidP="00CF04BA">
      <w:pPr>
        <w:numPr>
          <w:ilvl w:val="0"/>
          <w:numId w:val="34"/>
        </w:numPr>
        <w:contextualSpacing/>
        <w:jc w:val="both"/>
        <w:rPr>
          <w:rFonts w:ascii="Arial" w:hAnsi="Arial" w:cs="Arial"/>
          <w:sz w:val="18"/>
          <w:szCs w:val="18"/>
        </w:rPr>
      </w:pPr>
      <w:r w:rsidRPr="00E83318">
        <w:rPr>
          <w:rFonts w:ascii="Arial" w:hAnsi="Arial" w:cs="Arial"/>
          <w:sz w:val="18"/>
          <w:szCs w:val="18"/>
        </w:rPr>
        <w:t>drugo morebitno dokumentacijo, ki je potrebna za registracijo in normalno vzdrževanje vozil, v slovenskem jeziku</w:t>
      </w:r>
      <w:r w:rsidR="00C34953" w:rsidRPr="00E83318">
        <w:rPr>
          <w:rFonts w:ascii="Arial" w:hAnsi="Arial" w:cs="Arial"/>
          <w:sz w:val="18"/>
          <w:szCs w:val="18"/>
        </w:rPr>
        <w:t>.</w:t>
      </w:r>
    </w:p>
    <w:p w14:paraId="08CC8D57" w14:textId="229DD774" w:rsidR="009D2AFB" w:rsidRPr="00E83318" w:rsidRDefault="00C34953" w:rsidP="00C34953">
      <w:pPr>
        <w:jc w:val="both"/>
        <w:rPr>
          <w:rFonts w:ascii="Arial" w:hAnsi="Arial" w:cs="Arial"/>
          <w:sz w:val="18"/>
          <w:szCs w:val="18"/>
        </w:rPr>
      </w:pPr>
      <w:r w:rsidRPr="00E83318">
        <w:rPr>
          <w:rFonts w:ascii="Arial" w:hAnsi="Arial" w:cs="Arial"/>
          <w:sz w:val="18"/>
          <w:szCs w:val="18"/>
        </w:rPr>
        <w:t>Z dnem podpisa zapisnika nastopijo pravne posledice povezane z izročitvijo in prevzemom vozil.</w:t>
      </w:r>
    </w:p>
    <w:p w14:paraId="30FA17B7" w14:textId="2895E2FA" w:rsidR="005F724A" w:rsidRPr="00E83318" w:rsidRDefault="005F724A" w:rsidP="00C34953">
      <w:pPr>
        <w:jc w:val="both"/>
        <w:rPr>
          <w:rFonts w:ascii="Arial" w:hAnsi="Arial" w:cs="Arial"/>
          <w:sz w:val="18"/>
          <w:szCs w:val="18"/>
        </w:rPr>
      </w:pPr>
      <w:r w:rsidRPr="00E83318">
        <w:rPr>
          <w:rFonts w:ascii="Arial" w:hAnsi="Arial" w:cs="Arial"/>
          <w:sz w:val="18"/>
          <w:szCs w:val="18"/>
        </w:rPr>
        <w:t>Napake oziroma pomanjkljivosti na dobavljenih vozilih / spremni dokumentaciji, ki jih ugotovi naročnik ob prevzemu, mora dobavitelj odpraviti v roku, ki ga določi naročnik in bo za dobavitelja razumljiv. Naročnik si pridržuje pravico, da v utemeljenih razlogih zaradi napak vozil, v celoti zavrne prevzem.</w:t>
      </w:r>
    </w:p>
    <w:p w14:paraId="1869B55C" w14:textId="289F3107" w:rsidR="00F95FE1" w:rsidRPr="00E83318" w:rsidRDefault="00F95FE1" w:rsidP="00C34953">
      <w:pPr>
        <w:jc w:val="both"/>
        <w:rPr>
          <w:rFonts w:ascii="Arial" w:hAnsi="Arial" w:cs="Arial"/>
          <w:sz w:val="18"/>
          <w:szCs w:val="18"/>
        </w:rPr>
      </w:pPr>
      <w:r w:rsidRPr="00E83318">
        <w:rPr>
          <w:rFonts w:ascii="Arial" w:hAnsi="Arial" w:cs="Arial"/>
          <w:sz w:val="18"/>
          <w:szCs w:val="18"/>
        </w:rPr>
        <w:t>Podpisan predmetni zapisnik je podlaga za izstavitev računa.</w:t>
      </w:r>
    </w:p>
    <w:p w14:paraId="12FC2CEA" w14:textId="77777777" w:rsidR="00F56F8F" w:rsidRPr="00E83318" w:rsidRDefault="00F56F8F" w:rsidP="00C34953">
      <w:pPr>
        <w:jc w:val="both"/>
        <w:rPr>
          <w:rFonts w:ascii="Arial" w:hAnsi="Arial" w:cs="Arial"/>
          <w:sz w:val="18"/>
          <w:szCs w:val="18"/>
        </w:rPr>
      </w:pPr>
    </w:p>
    <w:p w14:paraId="7F584398" w14:textId="77777777" w:rsidR="007070CF" w:rsidRPr="00E83318" w:rsidRDefault="007070CF" w:rsidP="007070CF">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POGODBENA VREDNOST</w:t>
      </w:r>
    </w:p>
    <w:p w14:paraId="78261EB8" w14:textId="7C1B5DE1" w:rsidR="007070CF" w:rsidRPr="00E83318" w:rsidRDefault="007070CF" w:rsidP="007070CF">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69756676" w14:textId="0ABB5A3D" w:rsidR="007070CF" w:rsidRPr="00E83318" w:rsidRDefault="007070CF" w:rsidP="007070CF">
      <w:pPr>
        <w:autoSpaceDE w:val="0"/>
        <w:autoSpaceDN w:val="0"/>
        <w:adjustRightInd w:val="0"/>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Naročnik s to pogodbo naroča, izvajalec pa se zavezuje, da bo v skladu s to pogodbo dobavil </w:t>
      </w:r>
      <w:r w:rsidR="00F95FE1" w:rsidRPr="00E83318">
        <w:rPr>
          <w:rFonts w:ascii="Arial" w:hAnsi="Arial" w:cs="Arial"/>
          <w:color w:val="000000" w:themeColor="text1"/>
          <w:sz w:val="18"/>
          <w:szCs w:val="18"/>
        </w:rPr>
        <w:t>vozila s</w:t>
      </w:r>
      <w:r w:rsidRPr="00E83318">
        <w:rPr>
          <w:rFonts w:ascii="Arial" w:hAnsi="Arial" w:cs="Arial"/>
          <w:color w:val="000000" w:themeColor="text1"/>
          <w:sz w:val="18"/>
          <w:szCs w:val="18"/>
        </w:rPr>
        <w:t>kladno s ponudbo št. …………………………. z dne ……………….. .</w:t>
      </w:r>
    </w:p>
    <w:p w14:paraId="57E8B32E" w14:textId="77777777" w:rsidR="007070CF" w:rsidRPr="00E83318" w:rsidRDefault="007070CF" w:rsidP="007070CF">
      <w:pPr>
        <w:spacing w:before="120" w:after="120" w:line="240" w:lineRule="auto"/>
        <w:contextualSpacing/>
        <w:jc w:val="both"/>
        <w:rPr>
          <w:rFonts w:ascii="Arial" w:hAnsi="Arial" w:cs="Arial"/>
          <w:color w:val="000000" w:themeColor="text1"/>
          <w:sz w:val="18"/>
          <w:szCs w:val="18"/>
        </w:rPr>
      </w:pPr>
    </w:p>
    <w:p w14:paraId="152EBE49" w14:textId="77777777" w:rsidR="007070CF" w:rsidRPr="00E83318" w:rsidRDefault="007070CF" w:rsidP="007070CF">
      <w:pPr>
        <w:autoSpaceDE w:val="0"/>
        <w:autoSpaceDN w:val="0"/>
        <w:adjustRightInd w:val="0"/>
        <w:contextualSpacing/>
        <w:jc w:val="both"/>
        <w:rPr>
          <w:rFonts w:ascii="Arial" w:hAnsi="Arial" w:cs="Arial"/>
          <w:color w:val="000000" w:themeColor="text1"/>
          <w:sz w:val="18"/>
          <w:szCs w:val="18"/>
        </w:rPr>
      </w:pPr>
    </w:p>
    <w:p w14:paraId="3D46B071" w14:textId="77777777" w:rsidR="007070CF" w:rsidRPr="00E83318" w:rsidRDefault="007070CF" w:rsidP="007070CF">
      <w:pPr>
        <w:jc w:val="center"/>
        <w:rPr>
          <w:rFonts w:ascii="Arial" w:eastAsia="Arial" w:hAnsi="Arial" w:cs="Arial"/>
          <w:color w:val="000000" w:themeColor="text1"/>
          <w:sz w:val="18"/>
          <w:szCs w:val="18"/>
        </w:rPr>
      </w:pPr>
      <w:r w:rsidRPr="00E83318">
        <w:rPr>
          <w:rFonts w:ascii="Arial" w:eastAsia="Arial" w:hAnsi="Arial" w:cs="Arial"/>
          <w:color w:val="000000" w:themeColor="text1"/>
          <w:sz w:val="18"/>
          <w:szCs w:val="18"/>
        </w:rPr>
        <w:t>Pogodbena vrednost brez DDV znaša _____________________________EUR</w:t>
      </w:r>
    </w:p>
    <w:p w14:paraId="5BEBA22F" w14:textId="77777777" w:rsidR="007070CF" w:rsidRPr="00E83318" w:rsidRDefault="007070CF" w:rsidP="007070CF">
      <w:pPr>
        <w:rPr>
          <w:rFonts w:ascii="Arial" w:eastAsia="Arial" w:hAnsi="Arial" w:cs="Arial"/>
          <w:color w:val="000000" w:themeColor="text1"/>
          <w:sz w:val="18"/>
          <w:szCs w:val="18"/>
        </w:rPr>
      </w:pPr>
      <w:r w:rsidRPr="00E83318">
        <w:rPr>
          <w:rFonts w:ascii="Arial" w:eastAsia="Arial" w:hAnsi="Arial" w:cs="Arial"/>
          <w:color w:val="000000" w:themeColor="text1"/>
          <w:sz w:val="18"/>
          <w:szCs w:val="18"/>
        </w:rPr>
        <w:t xml:space="preserve">           </w:t>
      </w:r>
      <w:r w:rsidRPr="00E83318">
        <w:rPr>
          <w:rFonts w:ascii="Arial" w:eastAsia="Arial" w:hAnsi="Arial" w:cs="Arial"/>
          <w:color w:val="000000" w:themeColor="text1"/>
          <w:sz w:val="18"/>
          <w:szCs w:val="18"/>
        </w:rPr>
        <w:tab/>
        <w:t xml:space="preserve">       DDV (DDV 22 %) znaša  _____________________________EUR</w:t>
      </w:r>
    </w:p>
    <w:p w14:paraId="79B9DBAF" w14:textId="77777777" w:rsidR="007070CF" w:rsidRPr="00E83318" w:rsidRDefault="007070CF" w:rsidP="007070CF">
      <w:pPr>
        <w:jc w:val="center"/>
        <w:rPr>
          <w:rFonts w:ascii="Arial" w:eastAsia="Arial" w:hAnsi="Arial" w:cs="Arial"/>
          <w:color w:val="000000" w:themeColor="text1"/>
          <w:sz w:val="18"/>
          <w:szCs w:val="18"/>
        </w:rPr>
      </w:pPr>
      <w:r w:rsidRPr="00E83318">
        <w:rPr>
          <w:rFonts w:ascii="Arial" w:eastAsia="Arial" w:hAnsi="Arial" w:cs="Arial"/>
          <w:color w:val="000000" w:themeColor="text1"/>
          <w:sz w:val="18"/>
          <w:szCs w:val="18"/>
        </w:rPr>
        <w:t xml:space="preserve">     Pogodbena vrednost z DDV znaša  ____________________________  EUR</w:t>
      </w:r>
    </w:p>
    <w:p w14:paraId="6A2DB704" w14:textId="77777777" w:rsidR="007070CF" w:rsidRPr="00E83318" w:rsidRDefault="007070CF" w:rsidP="007070CF">
      <w:pPr>
        <w:ind w:firstLine="709"/>
        <w:jc w:val="center"/>
        <w:rPr>
          <w:rFonts w:ascii="Arial" w:hAnsi="Arial" w:cs="Arial"/>
          <w:color w:val="000000" w:themeColor="text1"/>
          <w:sz w:val="18"/>
          <w:szCs w:val="18"/>
        </w:rPr>
      </w:pPr>
      <w:r w:rsidRPr="00E83318">
        <w:rPr>
          <w:rFonts w:ascii="Arial" w:hAnsi="Arial" w:cs="Arial"/>
          <w:color w:val="000000" w:themeColor="text1"/>
          <w:sz w:val="18"/>
          <w:szCs w:val="18"/>
        </w:rPr>
        <w:t>z besedo .....................................................................</w:t>
      </w:r>
    </w:p>
    <w:p w14:paraId="1950D3C7" w14:textId="253AB1A8" w:rsidR="007070CF" w:rsidRPr="00E83318" w:rsidRDefault="007070CF" w:rsidP="007070CF">
      <w:pPr>
        <w:pStyle w:val="Glava"/>
        <w:tabs>
          <w:tab w:val="clear" w:pos="4536"/>
          <w:tab w:val="clear" w:pos="9072"/>
        </w:tabs>
        <w:jc w:val="both"/>
        <w:rPr>
          <w:rFonts w:ascii="Arial" w:hAnsi="Arial" w:cs="Arial"/>
          <w:color w:val="000000" w:themeColor="text1"/>
          <w:sz w:val="18"/>
          <w:szCs w:val="18"/>
        </w:rPr>
      </w:pPr>
      <w:r w:rsidRPr="00E83318">
        <w:rPr>
          <w:rFonts w:ascii="Arial" w:hAnsi="Arial" w:cs="Arial"/>
          <w:color w:val="000000" w:themeColor="text1"/>
          <w:sz w:val="18"/>
          <w:szCs w:val="18"/>
        </w:rPr>
        <w:t xml:space="preserve">Vrednost del se financira s sredstvi proračunske postavke </w:t>
      </w:r>
      <w:r w:rsidR="007122F2" w:rsidRPr="00E83318">
        <w:rPr>
          <w:rFonts w:ascii="Arial" w:hAnsi="Arial" w:cs="Arial"/>
          <w:color w:val="000000" w:themeColor="text1"/>
          <w:sz w:val="18"/>
          <w:szCs w:val="18"/>
        </w:rPr>
        <w:t>40</w:t>
      </w:r>
      <w:r w:rsidR="00E779DD" w:rsidRPr="00E83318">
        <w:rPr>
          <w:rFonts w:ascii="Arial" w:hAnsi="Arial" w:cs="Arial"/>
          <w:color w:val="000000" w:themeColor="text1"/>
          <w:sz w:val="18"/>
          <w:szCs w:val="18"/>
        </w:rPr>
        <w:t xml:space="preserve">506020 – nakup vozil. </w:t>
      </w:r>
    </w:p>
    <w:p w14:paraId="4CD9335D" w14:textId="77777777" w:rsidR="007070CF" w:rsidRPr="00E83318" w:rsidRDefault="007070CF" w:rsidP="007070CF">
      <w:pPr>
        <w:pStyle w:val="Glava"/>
        <w:tabs>
          <w:tab w:val="clear" w:pos="4536"/>
          <w:tab w:val="clear" w:pos="9072"/>
        </w:tabs>
        <w:jc w:val="both"/>
        <w:rPr>
          <w:rFonts w:ascii="Arial" w:hAnsi="Arial" w:cs="Arial"/>
          <w:color w:val="000000" w:themeColor="text1"/>
          <w:sz w:val="18"/>
          <w:szCs w:val="18"/>
        </w:rPr>
      </w:pPr>
    </w:p>
    <w:p w14:paraId="439447DC" w14:textId="77777777" w:rsidR="007070CF" w:rsidRPr="00E83318" w:rsidRDefault="007070CF" w:rsidP="007070CF">
      <w:pPr>
        <w:pStyle w:val="Glava"/>
        <w:tabs>
          <w:tab w:val="clear" w:pos="4536"/>
          <w:tab w:val="clear" w:pos="9072"/>
        </w:tabs>
        <w:jc w:val="both"/>
        <w:rPr>
          <w:rFonts w:ascii="Arial" w:hAnsi="Arial" w:cs="Arial"/>
          <w:bCs/>
          <w:color w:val="000000" w:themeColor="text1"/>
          <w:sz w:val="18"/>
          <w:szCs w:val="18"/>
        </w:rPr>
      </w:pPr>
      <w:r w:rsidRPr="00E83318">
        <w:rPr>
          <w:rFonts w:ascii="Arial" w:hAnsi="Arial" w:cs="Arial"/>
          <w:color w:val="000000" w:themeColor="text1"/>
          <w:sz w:val="18"/>
          <w:szCs w:val="18"/>
        </w:rPr>
        <w:t xml:space="preserve">Končna ponudbena cena je fiksna in nespremenljiva do predaje vozil naročniku, v njej so </w:t>
      </w:r>
      <w:r w:rsidRPr="00E83318">
        <w:rPr>
          <w:rFonts w:ascii="Arial" w:hAnsi="Arial" w:cs="Arial"/>
          <w:bCs/>
          <w:color w:val="000000" w:themeColor="text1"/>
          <w:sz w:val="18"/>
          <w:szCs w:val="18"/>
        </w:rPr>
        <w:t xml:space="preserve">zajeti vsi stroški in morebitni popusti. </w:t>
      </w:r>
    </w:p>
    <w:p w14:paraId="6983FED7" w14:textId="77777777" w:rsidR="00832410" w:rsidRPr="00E83318" w:rsidRDefault="00832410" w:rsidP="00832410">
      <w:pPr>
        <w:tabs>
          <w:tab w:val="left" w:pos="426"/>
        </w:tabs>
        <w:autoSpaceDE w:val="0"/>
        <w:autoSpaceDN w:val="0"/>
        <w:adjustRightInd w:val="0"/>
        <w:spacing w:after="120"/>
        <w:jc w:val="both"/>
        <w:rPr>
          <w:rFonts w:ascii="Arial" w:hAnsi="Arial" w:cs="Arial"/>
          <w:color w:val="000000" w:themeColor="text1"/>
          <w:sz w:val="16"/>
          <w:szCs w:val="18"/>
        </w:rPr>
      </w:pPr>
    </w:p>
    <w:p w14:paraId="023DC197" w14:textId="5E85A9EA" w:rsidR="005C3A53" w:rsidRPr="00E83318" w:rsidRDefault="005C3A53" w:rsidP="00483E6C">
      <w:pPr>
        <w:spacing w:line="240" w:lineRule="auto"/>
        <w:contextualSpacing/>
        <w:jc w:val="both"/>
        <w:rPr>
          <w:rFonts w:ascii="Arial" w:hAnsi="Arial" w:cs="Arial"/>
          <w:color w:val="000000" w:themeColor="text1"/>
          <w:sz w:val="18"/>
          <w:szCs w:val="18"/>
        </w:rPr>
      </w:pPr>
    </w:p>
    <w:p w14:paraId="16386665" w14:textId="7AE17A32" w:rsidR="005C3A53" w:rsidRPr="00E83318" w:rsidRDefault="00396FBB" w:rsidP="00D74C85">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ROK PLAČILA</w:t>
      </w:r>
    </w:p>
    <w:p w14:paraId="0CBCF9EF" w14:textId="2AB1A353" w:rsidR="00483E6C" w:rsidRPr="00E83318" w:rsidRDefault="00483E6C" w:rsidP="007070CF">
      <w:pPr>
        <w:pStyle w:val="Odstavekseznama"/>
        <w:numPr>
          <w:ilvl w:val="0"/>
          <w:numId w:val="26"/>
        </w:numPr>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1848B7BC" w14:textId="4107F952" w:rsidR="00832410" w:rsidRPr="00E83318" w:rsidRDefault="00832410" w:rsidP="00FE1697">
      <w:p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 xml:space="preserve">Račun sestavi izvajalec in predloži v izplačilo po </w:t>
      </w:r>
      <w:r w:rsidR="00FF0C4E" w:rsidRPr="00E83318">
        <w:rPr>
          <w:rFonts w:ascii="Arial" w:hAnsi="Arial" w:cs="Arial"/>
          <w:color w:val="000000" w:themeColor="text1"/>
          <w:sz w:val="18"/>
          <w:szCs w:val="18"/>
        </w:rPr>
        <w:t>podpisu primopredajnega zapisnika</w:t>
      </w:r>
      <w:r w:rsidRPr="00E83318">
        <w:rPr>
          <w:rFonts w:ascii="Arial" w:hAnsi="Arial" w:cs="Arial"/>
          <w:color w:val="000000" w:themeColor="text1"/>
          <w:sz w:val="18"/>
          <w:szCs w:val="18"/>
        </w:rPr>
        <w:t>. Obvezna priloga računa je potrjen primopredajni</w:t>
      </w:r>
      <w:r w:rsidR="00FF0C4E" w:rsidRPr="00E83318">
        <w:rPr>
          <w:rFonts w:ascii="Arial" w:hAnsi="Arial" w:cs="Arial"/>
          <w:color w:val="000000" w:themeColor="text1"/>
          <w:sz w:val="18"/>
          <w:szCs w:val="18"/>
        </w:rPr>
        <w:t xml:space="preserve"> zapisnik. </w:t>
      </w:r>
      <w:r w:rsidRPr="00E83318">
        <w:rPr>
          <w:rFonts w:ascii="Arial" w:hAnsi="Arial" w:cs="Arial"/>
          <w:color w:val="000000" w:themeColor="text1"/>
          <w:sz w:val="18"/>
          <w:szCs w:val="18"/>
        </w:rPr>
        <w:t>Na računu se je potrebno sklicevati na pogodbo.</w:t>
      </w:r>
    </w:p>
    <w:p w14:paraId="6283D4BD" w14:textId="77777777" w:rsidR="00961079" w:rsidRPr="00E83318" w:rsidRDefault="00FE1697" w:rsidP="00FE1697">
      <w:p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t xml:space="preserve">Izvajalec izstavi račun v elektronski obliki (e-račun) in ga posreduje UJP po spletni aplikaciji </w:t>
      </w:r>
      <w:proofErr w:type="spellStart"/>
      <w:r w:rsidRPr="00E83318">
        <w:rPr>
          <w:rFonts w:ascii="Arial" w:hAnsi="Arial" w:cs="Arial"/>
          <w:color w:val="000000" w:themeColor="text1"/>
          <w:sz w:val="18"/>
          <w:szCs w:val="18"/>
        </w:rPr>
        <w:t>UJPnet</w:t>
      </w:r>
      <w:proofErr w:type="spellEnd"/>
      <w:r w:rsidRPr="00E83318">
        <w:rPr>
          <w:rFonts w:ascii="Arial" w:hAnsi="Arial" w:cs="Arial"/>
          <w:color w:val="000000" w:themeColor="text1"/>
          <w:sz w:val="18"/>
          <w:szCs w:val="18"/>
        </w:rPr>
        <w:t>, ki je enotna vstopna in izstopna točka za izmenjavo računov in spremljajočih dokumentov v elektronski obliki. Plačilo se opravi</w:t>
      </w:r>
      <w:r w:rsidR="00F07B90" w:rsidRPr="00E83318">
        <w:rPr>
          <w:rFonts w:ascii="Arial" w:hAnsi="Arial" w:cs="Arial"/>
          <w:color w:val="000000" w:themeColor="text1"/>
          <w:sz w:val="18"/>
          <w:szCs w:val="18"/>
        </w:rPr>
        <w:t xml:space="preserve"> v 30.dneh od prejema</w:t>
      </w:r>
      <w:r w:rsidRPr="00E83318">
        <w:rPr>
          <w:rFonts w:ascii="Arial" w:hAnsi="Arial" w:cs="Arial"/>
          <w:color w:val="000000" w:themeColor="text1"/>
          <w:sz w:val="18"/>
          <w:szCs w:val="18"/>
        </w:rPr>
        <w:t xml:space="preserve"> pravilno izstavljenega računa.</w:t>
      </w:r>
    </w:p>
    <w:p w14:paraId="643E4AB5" w14:textId="7162B07C" w:rsidR="00FE1697" w:rsidRPr="00E83318" w:rsidRDefault="00FE1697" w:rsidP="00FE1697">
      <w:pPr>
        <w:spacing w:line="240" w:lineRule="auto"/>
        <w:jc w:val="both"/>
        <w:rPr>
          <w:rFonts w:ascii="Arial" w:hAnsi="Arial" w:cs="Arial"/>
          <w:color w:val="000000" w:themeColor="text1"/>
          <w:sz w:val="18"/>
          <w:szCs w:val="18"/>
        </w:rPr>
      </w:pPr>
      <w:r w:rsidRPr="00E83318">
        <w:rPr>
          <w:rFonts w:ascii="Arial" w:hAnsi="Arial" w:cs="Arial"/>
          <w:color w:val="000000" w:themeColor="text1"/>
          <w:sz w:val="18"/>
          <w:szCs w:val="18"/>
        </w:rPr>
        <w:lastRenderedPageBreak/>
        <w:t xml:space="preserve">Rok plačila prične teči naslednji dan od dneva prejema pravilno izstavljenega računa, pri čemer se za uradni datum prejema računa šteje datum prejema  računa v spletno aplikacijo </w:t>
      </w:r>
      <w:proofErr w:type="spellStart"/>
      <w:r w:rsidRPr="00E83318">
        <w:rPr>
          <w:rFonts w:ascii="Arial" w:hAnsi="Arial" w:cs="Arial"/>
          <w:color w:val="000000" w:themeColor="text1"/>
          <w:sz w:val="18"/>
          <w:szCs w:val="18"/>
        </w:rPr>
        <w:t>UjpNet</w:t>
      </w:r>
      <w:proofErr w:type="spellEnd"/>
      <w:r w:rsidRPr="00E83318">
        <w:rPr>
          <w:rFonts w:ascii="Arial" w:hAnsi="Arial" w:cs="Arial"/>
          <w:color w:val="000000" w:themeColor="text1"/>
          <w:sz w:val="18"/>
          <w:szCs w:val="18"/>
        </w:rPr>
        <w:t xml:space="preserve">. Če naročnik izpodbija del zneska, ki je obračunan z računom, račun zavrne. </w:t>
      </w:r>
    </w:p>
    <w:p w14:paraId="3446EA47" w14:textId="1923EEAA" w:rsidR="00832410" w:rsidRPr="00E83318" w:rsidRDefault="00FE1697" w:rsidP="00FE1697">
      <w:pPr>
        <w:jc w:val="both"/>
        <w:rPr>
          <w:rFonts w:ascii="Arial" w:hAnsi="Arial" w:cs="Arial"/>
          <w:color w:val="000000" w:themeColor="text1"/>
          <w:sz w:val="18"/>
          <w:szCs w:val="18"/>
        </w:rPr>
      </w:pPr>
      <w:r w:rsidRPr="00E83318">
        <w:rPr>
          <w:rFonts w:ascii="Arial" w:hAnsi="Arial" w:cs="Arial"/>
          <w:color w:val="000000" w:themeColor="text1"/>
          <w:sz w:val="18"/>
          <w:szCs w:val="18"/>
        </w:rPr>
        <w:t>V primeru izvajanja javnega naročila s podizvajalci so obvezne priloge računu izvajalca računi podizvajalcev, ki jih je izvajalec predhodno potrdil podizvajalcem. Roki plačil podizvajalcem so enaki kot za izvajalca.</w:t>
      </w:r>
    </w:p>
    <w:p w14:paraId="13FA40BA" w14:textId="77777777" w:rsidR="00EF078E" w:rsidRPr="00E83318" w:rsidRDefault="00EF078E" w:rsidP="00FD6D82">
      <w:pPr>
        <w:tabs>
          <w:tab w:val="left" w:pos="426"/>
        </w:tabs>
        <w:autoSpaceDE w:val="0"/>
        <w:autoSpaceDN w:val="0"/>
        <w:adjustRightInd w:val="0"/>
        <w:spacing w:after="120"/>
        <w:jc w:val="center"/>
        <w:rPr>
          <w:rFonts w:ascii="Arial" w:hAnsi="Arial" w:cs="Arial"/>
          <w:b/>
          <w:bCs/>
          <w:sz w:val="18"/>
          <w:szCs w:val="18"/>
        </w:rPr>
      </w:pPr>
    </w:p>
    <w:p w14:paraId="6B2CC742" w14:textId="29C55FD5" w:rsidR="00FD6D82" w:rsidRPr="00E83318" w:rsidRDefault="00FD6D82" w:rsidP="00FD6D82">
      <w:pPr>
        <w:tabs>
          <w:tab w:val="left" w:pos="426"/>
        </w:tabs>
        <w:autoSpaceDE w:val="0"/>
        <w:autoSpaceDN w:val="0"/>
        <w:adjustRightInd w:val="0"/>
        <w:spacing w:after="120"/>
        <w:jc w:val="center"/>
        <w:rPr>
          <w:rFonts w:ascii="Arial" w:hAnsi="Arial" w:cs="Arial"/>
          <w:color w:val="000000" w:themeColor="text1"/>
          <w:sz w:val="18"/>
          <w:szCs w:val="18"/>
        </w:rPr>
      </w:pPr>
      <w:r w:rsidRPr="00E83318">
        <w:rPr>
          <w:rFonts w:ascii="Arial" w:hAnsi="Arial" w:cs="Arial"/>
          <w:b/>
          <w:color w:val="000000" w:themeColor="text1"/>
          <w:sz w:val="18"/>
          <w:szCs w:val="18"/>
        </w:rPr>
        <w:t>POGODBENA KAZEN</w:t>
      </w:r>
    </w:p>
    <w:p w14:paraId="2FE530C1" w14:textId="35088F69" w:rsidR="00FD6D82" w:rsidRPr="00E83318" w:rsidRDefault="00FD6D82" w:rsidP="003E6DDB">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83318">
        <w:rPr>
          <w:rFonts w:ascii="Arial" w:hAnsi="Arial" w:cs="Arial"/>
          <w:color w:val="000000" w:themeColor="text1"/>
          <w:sz w:val="18"/>
          <w:szCs w:val="18"/>
        </w:rPr>
        <w:t>člen</w:t>
      </w:r>
    </w:p>
    <w:p w14:paraId="068C26AC" w14:textId="77777777" w:rsidR="00FD6D82" w:rsidRPr="00E83318" w:rsidRDefault="00FD6D82" w:rsidP="00FD6D8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pogodbene vrednosti z DDV za vsak zamujeni koledarski dan, vendar ne več kot 10 % pogodbene vrednosti z DDV.</w:t>
      </w:r>
    </w:p>
    <w:p w14:paraId="49B43DB2" w14:textId="77777777" w:rsidR="00FD6D82" w:rsidRPr="00E83318" w:rsidRDefault="00FD6D82" w:rsidP="00FD6D8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83318">
        <w:rPr>
          <w:rFonts w:ascii="Arial" w:hAnsi="Arial" w:cs="Arial"/>
          <w:color w:val="000000" w:themeColor="text1"/>
          <w:sz w:val="18"/>
          <w:szCs w:val="18"/>
        </w:rPr>
        <w:t>Naročnik ima pravico uveljavljati pogodbeno kazen najkasneje v roku 8 dni po prejemu računa.</w:t>
      </w:r>
    </w:p>
    <w:p w14:paraId="22AFABC2" w14:textId="77777777" w:rsidR="00FD6D82" w:rsidRPr="00E83318" w:rsidRDefault="00FD6D82" w:rsidP="00FD6D82">
      <w:pPr>
        <w:pStyle w:val="Naslov"/>
        <w:tabs>
          <w:tab w:val="left" w:pos="7380"/>
        </w:tabs>
        <w:jc w:val="both"/>
        <w:rPr>
          <w:color w:val="000000" w:themeColor="text1"/>
          <w:sz w:val="18"/>
          <w:szCs w:val="18"/>
        </w:rPr>
      </w:pPr>
      <w:r w:rsidRPr="00E83318">
        <w:rPr>
          <w:color w:val="000000" w:themeColor="text1"/>
          <w:sz w:val="18"/>
          <w:szCs w:val="18"/>
        </w:rPr>
        <w:t>Za uveljavljanje pogodbene kazni naročnik izvajalcu izstavi račun, ki ga je izvajalec dolžan poravnati v 8 (osmih) dneh od izstavitve.</w:t>
      </w:r>
    </w:p>
    <w:p w14:paraId="485D0000" w14:textId="77777777" w:rsidR="00FD6D82" w:rsidRPr="00E83318" w:rsidRDefault="00FD6D82" w:rsidP="00FD6D82">
      <w:pPr>
        <w:pStyle w:val="Naslov"/>
        <w:tabs>
          <w:tab w:val="left" w:pos="7380"/>
        </w:tabs>
        <w:jc w:val="both"/>
        <w:rPr>
          <w:color w:val="000000" w:themeColor="text1"/>
          <w:sz w:val="18"/>
          <w:szCs w:val="18"/>
        </w:rPr>
      </w:pPr>
    </w:p>
    <w:p w14:paraId="32D5E7A1" w14:textId="77777777" w:rsidR="00FD6D82" w:rsidRPr="00E83318" w:rsidRDefault="00FD6D82" w:rsidP="00FD6D8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83318">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14CFFD7" w14:textId="5323C6FB" w:rsidR="007F38F3" w:rsidRPr="00E83318" w:rsidRDefault="007F38F3" w:rsidP="007F38F3">
      <w:pPr>
        <w:autoSpaceDE w:val="0"/>
        <w:autoSpaceDN w:val="0"/>
        <w:adjustRightInd w:val="0"/>
        <w:jc w:val="both"/>
        <w:rPr>
          <w:rFonts w:ascii="Arial" w:hAnsi="Arial" w:cs="Arial"/>
          <w:sz w:val="18"/>
          <w:szCs w:val="18"/>
        </w:rPr>
      </w:pPr>
    </w:p>
    <w:p w14:paraId="08B5F5BD" w14:textId="77777777" w:rsidR="007070CF" w:rsidRPr="00E83318" w:rsidRDefault="007070CF" w:rsidP="007070CF">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FINANČNO ZAVAROVANJE ZA DOBRO IZVEDBO POGODBENIH OBVEZNOSTI</w:t>
      </w:r>
    </w:p>
    <w:p w14:paraId="47A10B8E" w14:textId="25886EB4" w:rsidR="007070CF" w:rsidRPr="00E83318" w:rsidRDefault="007070CF" w:rsidP="003E6DDB">
      <w:pPr>
        <w:pStyle w:val="Odstavekseznama"/>
        <w:numPr>
          <w:ilvl w:val="0"/>
          <w:numId w:val="26"/>
        </w:numPr>
        <w:tabs>
          <w:tab w:val="left" w:pos="426"/>
        </w:tabs>
        <w:spacing w:before="240" w:after="120"/>
        <w:jc w:val="both"/>
        <w:rPr>
          <w:rFonts w:ascii="Arial" w:hAnsi="Arial" w:cs="Arial"/>
          <w:color w:val="000000" w:themeColor="text1"/>
          <w:sz w:val="18"/>
          <w:szCs w:val="20"/>
        </w:rPr>
      </w:pPr>
      <w:r w:rsidRPr="00E83318">
        <w:rPr>
          <w:rFonts w:ascii="Arial" w:hAnsi="Arial" w:cs="Arial"/>
          <w:color w:val="000000" w:themeColor="text1"/>
          <w:sz w:val="18"/>
          <w:szCs w:val="20"/>
        </w:rPr>
        <w:t>člen</w:t>
      </w:r>
    </w:p>
    <w:p w14:paraId="084533C3" w14:textId="040413C1" w:rsidR="007070CF" w:rsidRPr="00E83318" w:rsidRDefault="007070CF" w:rsidP="007070CF">
      <w:pPr>
        <w:tabs>
          <w:tab w:val="left" w:pos="426"/>
        </w:tabs>
        <w:autoSpaceDE w:val="0"/>
        <w:autoSpaceDN w:val="0"/>
        <w:adjustRightInd w:val="0"/>
        <w:spacing w:after="120"/>
        <w:jc w:val="both"/>
        <w:rPr>
          <w:rFonts w:ascii="Arial" w:hAnsi="Arial" w:cs="Arial"/>
          <w:color w:val="000000" w:themeColor="text1"/>
          <w:sz w:val="18"/>
          <w:szCs w:val="20"/>
        </w:rPr>
      </w:pPr>
      <w:r w:rsidRPr="00E83318">
        <w:rPr>
          <w:rFonts w:ascii="Arial" w:hAnsi="Arial" w:cs="Arial"/>
          <w:color w:val="000000" w:themeColor="text1"/>
          <w:sz w:val="18"/>
          <w:szCs w:val="20"/>
        </w:rPr>
        <w:t xml:space="preserve">Izvajalec se za zavarovanje dobre izvedbe pogodbenih obveznosti zavezuje izročiti naročniku ob podpisu pogodbe, kot pogoj za veljavnost pogodbe, dve lastni bianco menici z menično izjavo s pooblastilom za izpolnitev in unovčenje, in sicer v višini 10 % pogodbene vrednosti, z veljavnostjo vsaj še 30 dni po </w:t>
      </w:r>
      <w:r w:rsidR="00980D33" w:rsidRPr="00E83318">
        <w:rPr>
          <w:rFonts w:ascii="Arial" w:hAnsi="Arial" w:cs="Arial"/>
          <w:color w:val="000000" w:themeColor="text1"/>
          <w:sz w:val="18"/>
          <w:szCs w:val="20"/>
        </w:rPr>
        <w:t>podpisu primopredajnega zapisnika</w:t>
      </w:r>
      <w:r w:rsidRPr="00E83318">
        <w:rPr>
          <w:rFonts w:ascii="Arial" w:hAnsi="Arial" w:cs="Arial"/>
          <w:color w:val="000000" w:themeColor="text1"/>
          <w:sz w:val="18"/>
          <w:szCs w:val="20"/>
        </w:rPr>
        <w:t>.</w:t>
      </w:r>
    </w:p>
    <w:p w14:paraId="61DF65E7" w14:textId="228F5C97" w:rsidR="007070CF" w:rsidRPr="00E83318" w:rsidRDefault="007070CF" w:rsidP="007070CF">
      <w:pPr>
        <w:tabs>
          <w:tab w:val="left" w:pos="426"/>
        </w:tabs>
        <w:autoSpaceDE w:val="0"/>
        <w:autoSpaceDN w:val="0"/>
        <w:adjustRightInd w:val="0"/>
        <w:spacing w:after="120"/>
        <w:jc w:val="both"/>
        <w:rPr>
          <w:rFonts w:ascii="Arial" w:hAnsi="Arial" w:cs="Arial"/>
          <w:color w:val="000000" w:themeColor="text1"/>
          <w:sz w:val="18"/>
          <w:szCs w:val="20"/>
        </w:rPr>
      </w:pPr>
      <w:r w:rsidRPr="00E83318">
        <w:rPr>
          <w:rFonts w:ascii="Arial" w:hAnsi="Arial" w:cs="Arial"/>
          <w:color w:val="000000" w:themeColor="text1"/>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w:t>
      </w:r>
    </w:p>
    <w:p w14:paraId="5255333F" w14:textId="7840041A" w:rsidR="007070CF" w:rsidRPr="00E83318" w:rsidRDefault="007070CF" w:rsidP="007070CF">
      <w:pPr>
        <w:tabs>
          <w:tab w:val="left" w:pos="426"/>
        </w:tabs>
        <w:autoSpaceDE w:val="0"/>
        <w:autoSpaceDN w:val="0"/>
        <w:adjustRightInd w:val="0"/>
        <w:spacing w:after="120"/>
        <w:jc w:val="both"/>
        <w:rPr>
          <w:rFonts w:ascii="Arial" w:hAnsi="Arial" w:cs="Arial"/>
          <w:color w:val="000000" w:themeColor="text1"/>
          <w:sz w:val="18"/>
          <w:szCs w:val="20"/>
        </w:rPr>
      </w:pPr>
      <w:r w:rsidRPr="00E83318">
        <w:rPr>
          <w:rFonts w:ascii="Arial" w:hAnsi="Arial" w:cs="Arial"/>
          <w:color w:val="000000" w:themeColor="text1"/>
          <w:sz w:val="18"/>
          <w:szCs w:val="20"/>
        </w:rPr>
        <w:t xml:space="preserve">Če se med trajanjem izvedbe pogodbe spremeni rok za </w:t>
      </w:r>
      <w:r w:rsidR="00702CD7" w:rsidRPr="00E83318">
        <w:rPr>
          <w:rFonts w:ascii="Arial" w:hAnsi="Arial" w:cs="Arial"/>
          <w:color w:val="000000" w:themeColor="text1"/>
          <w:sz w:val="18"/>
          <w:szCs w:val="20"/>
        </w:rPr>
        <w:t>dobavo vo</w:t>
      </w:r>
      <w:r w:rsidR="00E25415" w:rsidRPr="00E83318">
        <w:rPr>
          <w:rFonts w:ascii="Arial" w:hAnsi="Arial" w:cs="Arial"/>
          <w:color w:val="000000" w:themeColor="text1"/>
          <w:sz w:val="18"/>
          <w:szCs w:val="20"/>
        </w:rPr>
        <w:t>z</w:t>
      </w:r>
      <w:r w:rsidR="00702CD7" w:rsidRPr="00E83318">
        <w:rPr>
          <w:rFonts w:ascii="Arial" w:hAnsi="Arial" w:cs="Arial"/>
          <w:color w:val="000000" w:themeColor="text1"/>
          <w:sz w:val="18"/>
          <w:szCs w:val="20"/>
        </w:rPr>
        <w:t>il</w:t>
      </w:r>
      <w:r w:rsidRPr="00E83318">
        <w:rPr>
          <w:rFonts w:ascii="Arial" w:hAnsi="Arial" w:cs="Arial"/>
          <w:color w:val="000000" w:themeColor="text1"/>
          <w:sz w:val="18"/>
          <w:szCs w:val="20"/>
        </w:rPr>
        <w:t xml:space="preserve">, kakovost in količina, mora </w:t>
      </w:r>
      <w:r w:rsidR="00522A8D">
        <w:rPr>
          <w:rFonts w:ascii="Arial" w:hAnsi="Arial" w:cs="Arial"/>
          <w:color w:val="000000" w:themeColor="text1"/>
          <w:sz w:val="18"/>
          <w:szCs w:val="20"/>
        </w:rPr>
        <w:t>izvajalec</w:t>
      </w:r>
      <w:r w:rsidRPr="00E83318">
        <w:rPr>
          <w:rFonts w:ascii="Arial" w:hAnsi="Arial" w:cs="Arial"/>
          <w:color w:val="000000" w:themeColor="text1"/>
          <w:sz w:val="18"/>
          <w:szCs w:val="20"/>
        </w:rPr>
        <w:t xml:space="preserve"> ob podpisu aneksa o navedenih spremembah k tej pogodbi, predložiti finančno zavarovanje v skladu s spremembo roka oziroma pogodbene vrednosti.</w:t>
      </w:r>
    </w:p>
    <w:p w14:paraId="410B5E76" w14:textId="77777777" w:rsidR="007F38F3" w:rsidRPr="00E83318" w:rsidRDefault="007F38F3" w:rsidP="00FE1697">
      <w:pPr>
        <w:jc w:val="both"/>
        <w:rPr>
          <w:rFonts w:ascii="Arial" w:hAnsi="Arial" w:cs="Arial"/>
          <w:color w:val="000000" w:themeColor="text1"/>
          <w:sz w:val="18"/>
          <w:szCs w:val="18"/>
        </w:rPr>
      </w:pPr>
    </w:p>
    <w:p w14:paraId="183AFC98" w14:textId="77777777" w:rsidR="00FD6D82" w:rsidRPr="00E83318" w:rsidRDefault="00FD6D82" w:rsidP="00FD6D82">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GARANCIJSKE OBVEZNOSTI, ODPRAVA NAPAK, PREDPISI, NORMATIVI, NADZOR</w:t>
      </w:r>
    </w:p>
    <w:p w14:paraId="29F9245E" w14:textId="77777777" w:rsidR="00FD6D82" w:rsidRPr="00E83318" w:rsidRDefault="00FD6D82" w:rsidP="00FD6D82">
      <w:pPr>
        <w:spacing w:line="240" w:lineRule="auto"/>
        <w:contextualSpacing/>
        <w:jc w:val="center"/>
        <w:rPr>
          <w:rFonts w:ascii="Arial" w:hAnsi="Arial" w:cs="Arial"/>
          <w:color w:val="000000" w:themeColor="text1"/>
          <w:sz w:val="18"/>
          <w:szCs w:val="18"/>
        </w:rPr>
      </w:pPr>
    </w:p>
    <w:p w14:paraId="55F4F91F" w14:textId="196290D0" w:rsidR="00FD6D82" w:rsidRPr="00E83318" w:rsidRDefault="00FD6D82"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7462EE76" w14:textId="39173EF2" w:rsidR="00BD01D8" w:rsidRPr="00E83318" w:rsidRDefault="00522A8D" w:rsidP="00FD6D82">
      <w:pPr>
        <w:spacing w:line="240" w:lineRule="auto"/>
        <w:rPr>
          <w:rFonts w:ascii="Arial" w:hAnsi="Arial" w:cs="Arial"/>
          <w:color w:val="000000" w:themeColor="text1"/>
          <w:sz w:val="18"/>
          <w:szCs w:val="18"/>
        </w:rPr>
      </w:pPr>
      <w:r>
        <w:rPr>
          <w:rFonts w:ascii="Arial" w:hAnsi="Arial" w:cs="Arial"/>
          <w:color w:val="000000" w:themeColor="text1"/>
          <w:sz w:val="18"/>
          <w:szCs w:val="18"/>
        </w:rPr>
        <w:t>Izvajalec</w:t>
      </w:r>
      <w:r w:rsidR="00FD6D82" w:rsidRPr="00E83318">
        <w:rPr>
          <w:rFonts w:ascii="Arial" w:hAnsi="Arial" w:cs="Arial"/>
          <w:color w:val="000000" w:themeColor="text1"/>
          <w:sz w:val="18"/>
          <w:szCs w:val="18"/>
        </w:rPr>
        <w:t xml:space="preserve"> zagotavlja kupcu</w:t>
      </w:r>
      <w:r w:rsidR="003C6D71" w:rsidRPr="00E83318">
        <w:rPr>
          <w:rFonts w:ascii="Arial" w:hAnsi="Arial" w:cs="Arial"/>
          <w:color w:val="000000" w:themeColor="text1"/>
          <w:sz w:val="18"/>
          <w:szCs w:val="18"/>
        </w:rPr>
        <w:t xml:space="preserve"> za dobavljena vozila naslednje garancijske roke, ki pri</w:t>
      </w:r>
      <w:r w:rsidR="00BD01D8" w:rsidRPr="00E83318">
        <w:rPr>
          <w:rFonts w:ascii="Arial" w:hAnsi="Arial" w:cs="Arial"/>
          <w:color w:val="000000" w:themeColor="text1"/>
          <w:sz w:val="18"/>
          <w:szCs w:val="18"/>
        </w:rPr>
        <w:t>čnejo teči z dnem prve registracije posameznega vozila:</w:t>
      </w:r>
    </w:p>
    <w:p w14:paraId="77CCBF5F" w14:textId="3F9D7F8A" w:rsidR="00BD01D8" w:rsidRPr="00E83318" w:rsidRDefault="00CA0FDF" w:rsidP="000F6CB9">
      <w:pPr>
        <w:pStyle w:val="Odstavekseznama"/>
        <w:numPr>
          <w:ilvl w:val="0"/>
          <w:numId w:val="41"/>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lastRenderedPageBreak/>
        <w:t>s</w:t>
      </w:r>
      <w:r w:rsidRPr="00E83318">
        <w:rPr>
          <w:rFonts w:ascii="Arial" w:hAnsi="Arial" w:cs="Arial"/>
          <w:color w:val="000000" w:themeColor="text1"/>
          <w:sz w:val="18"/>
          <w:szCs w:val="18"/>
        </w:rPr>
        <w:t>plošna garancija najmanj 5 (pet) let oziroma do prevoženih 100.000 km, kar nastopi prej</w:t>
      </w:r>
      <w:r w:rsidR="00FD6D82" w:rsidRPr="00E83318">
        <w:rPr>
          <w:rFonts w:ascii="Arial" w:hAnsi="Arial" w:cs="Arial"/>
          <w:color w:val="000000" w:themeColor="text1"/>
          <w:sz w:val="18"/>
          <w:szCs w:val="18"/>
        </w:rPr>
        <w:t xml:space="preserve">, </w:t>
      </w:r>
    </w:p>
    <w:p w14:paraId="033B6AD8" w14:textId="56F80481" w:rsidR="00BD01D8" w:rsidRPr="00E83318" w:rsidRDefault="00E6303C" w:rsidP="000F6CB9">
      <w:pPr>
        <w:pStyle w:val="Odstavekseznama"/>
        <w:numPr>
          <w:ilvl w:val="0"/>
          <w:numId w:val="41"/>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garancija za visokonapetostno baterijo najmanj 8 (osem) let oziroma do prevoženih 160.000 km, pri čemer proizvajalec zagotavlja najmanj 70 % prvotne kapacitete baterije</w:t>
      </w:r>
    </w:p>
    <w:p w14:paraId="3E3FF9A3" w14:textId="3DEA24DA" w:rsidR="00E6303C" w:rsidRPr="00E83318" w:rsidRDefault="00E6303C" w:rsidP="000F6CB9">
      <w:pPr>
        <w:pStyle w:val="Odstavekseznama"/>
        <w:numPr>
          <w:ilvl w:val="0"/>
          <w:numId w:val="41"/>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 xml:space="preserve">garancija proti </w:t>
      </w:r>
      <w:proofErr w:type="spellStart"/>
      <w:r w:rsidRPr="00E83318">
        <w:rPr>
          <w:rFonts w:ascii="Arial" w:hAnsi="Arial" w:cs="Arial"/>
          <w:color w:val="000000" w:themeColor="text1"/>
          <w:sz w:val="18"/>
          <w:szCs w:val="18"/>
        </w:rPr>
        <w:t>prerjavenju</w:t>
      </w:r>
      <w:proofErr w:type="spellEnd"/>
      <w:r w:rsidRPr="00E83318">
        <w:rPr>
          <w:rFonts w:ascii="Arial" w:hAnsi="Arial" w:cs="Arial"/>
          <w:color w:val="000000" w:themeColor="text1"/>
          <w:sz w:val="18"/>
          <w:szCs w:val="18"/>
        </w:rPr>
        <w:t xml:space="preserve"> karoserije najmanj 10 (deset) let</w:t>
      </w:r>
      <w:r w:rsidRPr="00E83318">
        <w:rPr>
          <w:rFonts w:ascii="Arial" w:hAnsi="Arial" w:cs="Arial"/>
          <w:color w:val="000000" w:themeColor="text1"/>
          <w:sz w:val="18"/>
          <w:szCs w:val="18"/>
        </w:rPr>
        <w:t xml:space="preserve"> </w:t>
      </w:r>
      <w:r w:rsidR="001059DB" w:rsidRPr="00E83318">
        <w:rPr>
          <w:rFonts w:ascii="Arial" w:hAnsi="Arial" w:cs="Arial"/>
          <w:color w:val="000000" w:themeColor="text1"/>
          <w:sz w:val="18"/>
          <w:szCs w:val="18"/>
        </w:rPr>
        <w:t>in</w:t>
      </w:r>
    </w:p>
    <w:p w14:paraId="32060556" w14:textId="1E3B6C93" w:rsidR="00FD6D82" w:rsidRPr="00E83318" w:rsidRDefault="00E6303C" w:rsidP="000F6CB9">
      <w:pPr>
        <w:pStyle w:val="Odstavekseznama"/>
        <w:numPr>
          <w:ilvl w:val="0"/>
          <w:numId w:val="41"/>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garancija na lak najmanj 3 (tri) leta</w:t>
      </w:r>
      <w:r w:rsidR="001C051D" w:rsidRPr="00E83318">
        <w:rPr>
          <w:rFonts w:ascii="Arial" w:hAnsi="Arial" w:cs="Arial"/>
          <w:color w:val="000000" w:themeColor="text1"/>
          <w:sz w:val="18"/>
          <w:szCs w:val="18"/>
        </w:rPr>
        <w:t>.</w:t>
      </w:r>
    </w:p>
    <w:p w14:paraId="36618A24" w14:textId="0458F543" w:rsidR="00FD6D82" w:rsidRPr="00E83318" w:rsidRDefault="00E6303C" w:rsidP="00FD6D82">
      <w:pPr>
        <w:spacing w:line="240" w:lineRule="auto"/>
        <w:contextualSpacing/>
        <w:jc w:val="both"/>
        <w:rPr>
          <w:rFonts w:ascii="Arial" w:hAnsi="Arial" w:cs="Arial"/>
          <w:sz w:val="18"/>
          <w:szCs w:val="18"/>
        </w:rPr>
      </w:pPr>
      <w:r w:rsidRPr="00E83318">
        <w:rPr>
          <w:rFonts w:ascii="Arial" w:hAnsi="Arial" w:cs="Arial"/>
          <w:sz w:val="18"/>
          <w:szCs w:val="18"/>
        </w:rPr>
        <w:t>Izvajalec</w:t>
      </w:r>
      <w:r w:rsidR="00FD6D82" w:rsidRPr="00E83318">
        <w:rPr>
          <w:rFonts w:ascii="Arial" w:hAnsi="Arial" w:cs="Arial"/>
          <w:sz w:val="18"/>
          <w:szCs w:val="18"/>
        </w:rPr>
        <w:t xml:space="preserve"> naročniku jamči</w:t>
      </w:r>
      <w:r w:rsidR="00774581" w:rsidRPr="00E83318">
        <w:rPr>
          <w:rFonts w:ascii="Arial" w:hAnsi="Arial" w:cs="Arial"/>
          <w:sz w:val="18"/>
          <w:szCs w:val="18"/>
        </w:rPr>
        <w:t>, da so dobavljena vozila</w:t>
      </w:r>
      <w:r w:rsidR="00FD6D82" w:rsidRPr="00E83318">
        <w:rPr>
          <w:rFonts w:ascii="Arial" w:hAnsi="Arial" w:cs="Arial"/>
          <w:sz w:val="18"/>
          <w:szCs w:val="18"/>
        </w:rPr>
        <w:t>:</w:t>
      </w:r>
    </w:p>
    <w:p w14:paraId="51288CCB" w14:textId="2D974F3F" w:rsidR="00FD6D82" w:rsidRPr="00E83318" w:rsidRDefault="00774581" w:rsidP="000F6CB9">
      <w:pPr>
        <w:pStyle w:val="Odstavekseznama"/>
        <w:numPr>
          <w:ilvl w:val="0"/>
          <w:numId w:val="39"/>
        </w:numPr>
        <w:spacing w:line="240" w:lineRule="auto"/>
        <w:jc w:val="both"/>
        <w:rPr>
          <w:rFonts w:ascii="Arial" w:hAnsi="Arial" w:cs="Arial"/>
          <w:sz w:val="18"/>
          <w:szCs w:val="18"/>
        </w:rPr>
      </w:pPr>
      <w:r w:rsidRPr="00E83318">
        <w:rPr>
          <w:rFonts w:ascii="Arial" w:hAnsi="Arial" w:cs="Arial"/>
          <w:sz w:val="18"/>
          <w:szCs w:val="18"/>
        </w:rPr>
        <w:t>nova, nerabljena in brez stvarnih ter pravnih napak</w:t>
      </w:r>
      <w:r w:rsidR="00FD6D82" w:rsidRPr="00E83318">
        <w:rPr>
          <w:rFonts w:ascii="Arial" w:hAnsi="Arial" w:cs="Arial"/>
          <w:sz w:val="18"/>
          <w:szCs w:val="18"/>
        </w:rPr>
        <w:t>;</w:t>
      </w:r>
    </w:p>
    <w:p w14:paraId="53EDC5A8" w14:textId="2EE2ADD8" w:rsidR="000F6CB9" w:rsidRPr="00E83318" w:rsidRDefault="000F6CB9" w:rsidP="000F6CB9">
      <w:pPr>
        <w:pStyle w:val="Odstavekseznama"/>
        <w:numPr>
          <w:ilvl w:val="0"/>
          <w:numId w:val="39"/>
        </w:numPr>
        <w:spacing w:line="240" w:lineRule="auto"/>
        <w:jc w:val="both"/>
        <w:rPr>
          <w:rFonts w:ascii="Arial" w:hAnsi="Arial" w:cs="Arial"/>
          <w:sz w:val="18"/>
          <w:szCs w:val="18"/>
        </w:rPr>
      </w:pPr>
      <w:r w:rsidRPr="00E83318">
        <w:rPr>
          <w:rFonts w:ascii="Arial" w:hAnsi="Arial" w:cs="Arial"/>
          <w:sz w:val="18"/>
          <w:szCs w:val="18"/>
        </w:rPr>
        <w:t>ustrezajo tehničnim zahtevam iz razpisne dokumentacije, ponudbe izvajalca in tej pogodbi</w:t>
      </w:r>
    </w:p>
    <w:p w14:paraId="71D695DA" w14:textId="0F1EDA33" w:rsidR="00FD6D82" w:rsidRPr="00E83318" w:rsidRDefault="000F6CB9" w:rsidP="00FD6D82">
      <w:pPr>
        <w:pStyle w:val="Odstavekseznama"/>
        <w:numPr>
          <w:ilvl w:val="0"/>
          <w:numId w:val="39"/>
        </w:numPr>
        <w:spacing w:line="240" w:lineRule="auto"/>
        <w:jc w:val="both"/>
        <w:rPr>
          <w:rFonts w:ascii="Arial" w:hAnsi="Arial" w:cs="Arial"/>
          <w:sz w:val="18"/>
          <w:szCs w:val="18"/>
        </w:rPr>
      </w:pPr>
      <w:r w:rsidRPr="00E83318">
        <w:rPr>
          <w:rFonts w:ascii="Arial" w:hAnsi="Arial" w:cs="Arial"/>
          <w:sz w:val="18"/>
          <w:szCs w:val="18"/>
        </w:rPr>
        <w:t>izpolnjujejo vse veljavne tehnične in varnostne predpise ter omogočajo običajno uporabo za namen, za katerega so kupljen</w:t>
      </w:r>
      <w:r w:rsidRPr="00E83318">
        <w:rPr>
          <w:rFonts w:ascii="Arial" w:hAnsi="Arial" w:cs="Arial"/>
          <w:sz w:val="18"/>
          <w:szCs w:val="18"/>
        </w:rPr>
        <w:t>a</w:t>
      </w:r>
      <w:r w:rsidR="00FD6D82" w:rsidRPr="00E83318">
        <w:rPr>
          <w:rFonts w:ascii="Arial" w:hAnsi="Arial" w:cs="Arial"/>
          <w:sz w:val="18"/>
          <w:szCs w:val="18"/>
        </w:rPr>
        <w:t>.</w:t>
      </w:r>
    </w:p>
    <w:p w14:paraId="0D5B9064" w14:textId="77777777" w:rsidR="0052558B" w:rsidRPr="00E83318" w:rsidRDefault="0052558B" w:rsidP="0052558B">
      <w:pPr>
        <w:spacing w:line="240" w:lineRule="auto"/>
        <w:contextualSpacing/>
        <w:rPr>
          <w:rFonts w:ascii="Arial" w:hAnsi="Arial" w:cs="Arial"/>
          <w:sz w:val="18"/>
          <w:szCs w:val="18"/>
        </w:rPr>
      </w:pPr>
      <w:r w:rsidRPr="00E83318">
        <w:rPr>
          <w:rFonts w:ascii="Arial" w:hAnsi="Arial" w:cs="Arial"/>
          <w:sz w:val="18"/>
          <w:szCs w:val="18"/>
        </w:rPr>
        <w:t>V garancijskem roku je izvajalec dolžan na lastne stroške odpraviti vse napake, za katere velja garancija, v razumnem roku po prejemu pisnega obvestila naročnika oziroma v roku, določenem s to pogodbo ali garancijskimi pogoji proizvajalca.</w:t>
      </w:r>
    </w:p>
    <w:p w14:paraId="0CBF062D" w14:textId="77777777" w:rsidR="0052558B" w:rsidRPr="00E83318" w:rsidRDefault="0052558B" w:rsidP="0052558B">
      <w:pPr>
        <w:spacing w:line="240" w:lineRule="auto"/>
        <w:contextualSpacing/>
        <w:rPr>
          <w:rFonts w:ascii="Arial" w:hAnsi="Arial" w:cs="Arial"/>
          <w:sz w:val="18"/>
          <w:szCs w:val="18"/>
        </w:rPr>
      </w:pPr>
    </w:p>
    <w:p w14:paraId="175CA885" w14:textId="77777777" w:rsidR="0052558B" w:rsidRPr="00E83318" w:rsidRDefault="0052558B" w:rsidP="0052558B">
      <w:pPr>
        <w:spacing w:line="240" w:lineRule="auto"/>
        <w:contextualSpacing/>
        <w:rPr>
          <w:rFonts w:ascii="Arial" w:hAnsi="Arial" w:cs="Arial"/>
          <w:sz w:val="18"/>
          <w:szCs w:val="18"/>
        </w:rPr>
      </w:pPr>
      <w:r w:rsidRPr="00E83318">
        <w:rPr>
          <w:rFonts w:ascii="Arial" w:hAnsi="Arial" w:cs="Arial"/>
          <w:sz w:val="18"/>
          <w:szCs w:val="18"/>
        </w:rPr>
        <w:t>Jamčevalna odgovornost izvajalca za stvarne in pravne napake se presoja v skladu z določbami Obligacijskega zakonika, če ta pogodba za posamezno vprašanje ne določa drugače.</w:t>
      </w:r>
    </w:p>
    <w:p w14:paraId="58B9A452" w14:textId="77777777" w:rsidR="0052558B" w:rsidRPr="00E83318" w:rsidRDefault="0052558B" w:rsidP="0052558B">
      <w:pPr>
        <w:spacing w:line="240" w:lineRule="auto"/>
        <w:contextualSpacing/>
        <w:rPr>
          <w:rFonts w:ascii="Arial" w:hAnsi="Arial" w:cs="Arial"/>
          <w:sz w:val="18"/>
          <w:szCs w:val="18"/>
        </w:rPr>
      </w:pPr>
    </w:p>
    <w:p w14:paraId="7E505EA3" w14:textId="64E1CBDB" w:rsidR="00B079E5" w:rsidRPr="00E83318" w:rsidRDefault="0052558B" w:rsidP="0052558B">
      <w:pPr>
        <w:spacing w:line="240" w:lineRule="auto"/>
        <w:contextualSpacing/>
        <w:rPr>
          <w:rFonts w:ascii="Arial" w:hAnsi="Arial" w:cs="Arial"/>
          <w:sz w:val="18"/>
          <w:szCs w:val="18"/>
        </w:rPr>
      </w:pPr>
      <w:r w:rsidRPr="00E83318">
        <w:rPr>
          <w:rFonts w:ascii="Arial" w:hAnsi="Arial" w:cs="Arial"/>
          <w:sz w:val="18"/>
          <w:szCs w:val="18"/>
        </w:rPr>
        <w:t>Garancijski pogoji proizvajalca ne smejo biti v nasprotju z določili te pogodbe. Če so za naročnika ugodnejši od pogodbenih določil, se uporabljajo ugodnejši garancijski pogoji.</w:t>
      </w:r>
    </w:p>
    <w:p w14:paraId="45EDB488" w14:textId="77777777" w:rsidR="0052558B" w:rsidRPr="00E83318" w:rsidRDefault="0052558B" w:rsidP="0052558B">
      <w:pPr>
        <w:spacing w:line="240" w:lineRule="auto"/>
        <w:contextualSpacing/>
        <w:rPr>
          <w:rFonts w:ascii="Arial" w:hAnsi="Arial" w:cs="Arial"/>
          <w:sz w:val="18"/>
          <w:szCs w:val="18"/>
        </w:rPr>
      </w:pPr>
    </w:p>
    <w:p w14:paraId="6D9870AB" w14:textId="77777777" w:rsidR="0052558B" w:rsidRPr="00E83318" w:rsidRDefault="0052558B" w:rsidP="0052558B">
      <w:pPr>
        <w:spacing w:line="240" w:lineRule="auto"/>
        <w:contextualSpacing/>
        <w:jc w:val="center"/>
        <w:rPr>
          <w:rFonts w:ascii="Arial" w:hAnsi="Arial" w:cs="Arial"/>
          <w:b/>
          <w:bCs/>
          <w:color w:val="000000" w:themeColor="text1"/>
          <w:sz w:val="18"/>
          <w:szCs w:val="18"/>
        </w:rPr>
      </w:pPr>
    </w:p>
    <w:p w14:paraId="6B2257BD" w14:textId="637799B3" w:rsidR="005C3A53" w:rsidRPr="00E83318" w:rsidRDefault="00483E6C" w:rsidP="00D74C85">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POOBLAŠČENI PREDSTAVNIKI POGODBENIH STRANK</w:t>
      </w:r>
    </w:p>
    <w:p w14:paraId="1F8CD909" w14:textId="77777777" w:rsidR="00C85C43"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796EECFB" w14:textId="77777777" w:rsidR="00483E6C" w:rsidRPr="00E83318" w:rsidRDefault="00483E6C" w:rsidP="003D5219">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Odgovorni predstavnik izvajalca po tej pogodbi je  ____________________. </w:t>
      </w:r>
    </w:p>
    <w:p w14:paraId="2F865AA9" w14:textId="08D5B540" w:rsidR="00483E6C" w:rsidRPr="00E83318" w:rsidRDefault="00483E6C" w:rsidP="003D5219">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Pooblaščen</w:t>
      </w:r>
      <w:r w:rsidR="000E1552" w:rsidRPr="00E83318">
        <w:rPr>
          <w:rFonts w:ascii="Arial" w:hAnsi="Arial" w:cs="Arial"/>
          <w:color w:val="000000" w:themeColor="text1"/>
          <w:sz w:val="18"/>
          <w:szCs w:val="18"/>
        </w:rPr>
        <w:t>i</w:t>
      </w:r>
      <w:r w:rsidRPr="00E83318">
        <w:rPr>
          <w:rFonts w:ascii="Arial" w:hAnsi="Arial" w:cs="Arial"/>
          <w:color w:val="000000" w:themeColor="text1"/>
          <w:sz w:val="18"/>
          <w:szCs w:val="18"/>
        </w:rPr>
        <w:t xml:space="preserve"> predstavnik naročnika je </w:t>
      </w:r>
      <w:r w:rsidR="000340A4" w:rsidRPr="00E83318">
        <w:rPr>
          <w:rFonts w:ascii="Arial" w:hAnsi="Arial" w:cs="Arial"/>
          <w:color w:val="000000" w:themeColor="text1"/>
          <w:sz w:val="18"/>
          <w:szCs w:val="18"/>
        </w:rPr>
        <w:t>Alenka REDNJAK</w:t>
      </w:r>
      <w:r w:rsidR="00DE1295" w:rsidRPr="00E83318">
        <w:rPr>
          <w:rFonts w:ascii="Arial" w:hAnsi="Arial" w:cs="Arial"/>
          <w:color w:val="000000" w:themeColor="text1"/>
          <w:sz w:val="18"/>
          <w:szCs w:val="18"/>
        </w:rPr>
        <w:t>,</w:t>
      </w:r>
      <w:r w:rsidRPr="00E83318">
        <w:rPr>
          <w:rFonts w:ascii="Arial" w:hAnsi="Arial" w:cs="Arial"/>
          <w:color w:val="000000" w:themeColor="text1"/>
          <w:sz w:val="18"/>
          <w:szCs w:val="18"/>
        </w:rPr>
        <w:t xml:space="preserve"> vodja Urada </w:t>
      </w:r>
      <w:r w:rsidR="002C507B" w:rsidRPr="00E83318">
        <w:rPr>
          <w:rFonts w:ascii="Arial" w:hAnsi="Arial" w:cs="Arial"/>
          <w:color w:val="000000" w:themeColor="text1"/>
          <w:sz w:val="18"/>
          <w:szCs w:val="18"/>
        </w:rPr>
        <w:t xml:space="preserve">za </w:t>
      </w:r>
      <w:r w:rsidR="00EE33F2" w:rsidRPr="00E83318">
        <w:rPr>
          <w:rFonts w:ascii="Arial" w:hAnsi="Arial" w:cs="Arial"/>
          <w:color w:val="000000" w:themeColor="text1"/>
          <w:sz w:val="18"/>
          <w:szCs w:val="18"/>
        </w:rPr>
        <w:t>družbene</w:t>
      </w:r>
      <w:r w:rsidR="00DE1295" w:rsidRPr="00E83318">
        <w:rPr>
          <w:rFonts w:ascii="Arial" w:hAnsi="Arial" w:cs="Arial"/>
          <w:color w:val="000000" w:themeColor="text1"/>
          <w:sz w:val="18"/>
          <w:szCs w:val="18"/>
        </w:rPr>
        <w:t xml:space="preserve"> dejavnosti</w:t>
      </w:r>
      <w:r w:rsidR="002C507B" w:rsidRPr="00E83318">
        <w:rPr>
          <w:rFonts w:ascii="Arial" w:hAnsi="Arial" w:cs="Arial"/>
          <w:color w:val="000000" w:themeColor="text1"/>
          <w:sz w:val="18"/>
          <w:szCs w:val="18"/>
        </w:rPr>
        <w:t>.</w:t>
      </w:r>
    </w:p>
    <w:p w14:paraId="48D8DABF" w14:textId="6A364230" w:rsidR="00483E6C" w:rsidRPr="00E83318" w:rsidRDefault="00694142" w:rsidP="003D5219">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Skrbnik</w:t>
      </w:r>
      <w:r w:rsidR="00483E6C" w:rsidRPr="00E83318">
        <w:rPr>
          <w:rFonts w:ascii="Arial" w:hAnsi="Arial" w:cs="Arial"/>
          <w:color w:val="000000" w:themeColor="text1"/>
          <w:sz w:val="18"/>
          <w:szCs w:val="18"/>
        </w:rPr>
        <w:t xml:space="preserve"> te pogodbe s strani </w:t>
      </w:r>
      <w:r w:rsidR="00ED003B" w:rsidRPr="00E83318">
        <w:rPr>
          <w:rFonts w:ascii="Arial" w:hAnsi="Arial" w:cs="Arial"/>
          <w:color w:val="000000" w:themeColor="text1"/>
          <w:sz w:val="18"/>
          <w:szCs w:val="18"/>
        </w:rPr>
        <w:t xml:space="preserve">naročnika </w:t>
      </w:r>
      <w:r w:rsidR="00483E6C" w:rsidRPr="00E83318">
        <w:rPr>
          <w:rFonts w:ascii="Arial" w:hAnsi="Arial" w:cs="Arial"/>
          <w:color w:val="000000" w:themeColor="text1"/>
          <w:sz w:val="18"/>
          <w:szCs w:val="18"/>
        </w:rPr>
        <w:t xml:space="preserve">je </w:t>
      </w:r>
      <w:r w:rsidR="000340A4" w:rsidRPr="00E83318">
        <w:rPr>
          <w:rFonts w:ascii="Arial" w:hAnsi="Arial" w:cs="Arial"/>
          <w:color w:val="000000" w:themeColor="text1"/>
          <w:sz w:val="18"/>
          <w:szCs w:val="18"/>
        </w:rPr>
        <w:t>Bojan PRELOVŠEK</w:t>
      </w:r>
      <w:r w:rsidR="00483E6C" w:rsidRPr="00E83318">
        <w:rPr>
          <w:rFonts w:ascii="Arial" w:hAnsi="Arial" w:cs="Arial"/>
          <w:color w:val="000000" w:themeColor="text1"/>
          <w:sz w:val="18"/>
          <w:szCs w:val="18"/>
        </w:rPr>
        <w:t>.</w:t>
      </w:r>
    </w:p>
    <w:p w14:paraId="424CA5FB" w14:textId="77777777" w:rsidR="007F57DA" w:rsidRPr="00E83318"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E83318" w:rsidRDefault="005C42A1" w:rsidP="00483E6C">
      <w:pPr>
        <w:spacing w:line="240" w:lineRule="auto"/>
        <w:contextualSpacing/>
        <w:jc w:val="both"/>
        <w:rPr>
          <w:rFonts w:ascii="Arial" w:hAnsi="Arial" w:cs="Arial"/>
          <w:color w:val="000000" w:themeColor="text1"/>
          <w:sz w:val="18"/>
          <w:szCs w:val="18"/>
        </w:rPr>
      </w:pPr>
    </w:p>
    <w:p w14:paraId="5DB3AC20" w14:textId="77777777" w:rsidR="003A387F" w:rsidRPr="00E83318" w:rsidRDefault="003A387F" w:rsidP="00483E6C">
      <w:pPr>
        <w:spacing w:line="240" w:lineRule="auto"/>
        <w:contextualSpacing/>
        <w:jc w:val="both"/>
        <w:rPr>
          <w:rFonts w:ascii="Arial" w:hAnsi="Arial" w:cs="Arial"/>
          <w:color w:val="000000" w:themeColor="text1"/>
          <w:sz w:val="18"/>
          <w:szCs w:val="18"/>
        </w:rPr>
      </w:pPr>
    </w:p>
    <w:p w14:paraId="2DD4F2B9" w14:textId="77777777" w:rsidR="003A387F" w:rsidRPr="00E83318" w:rsidRDefault="003A387F" w:rsidP="003A387F">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VZDRŽEVANJE</w:t>
      </w:r>
    </w:p>
    <w:p w14:paraId="5D707E9E" w14:textId="77777777" w:rsidR="003A387F" w:rsidRPr="00E83318" w:rsidRDefault="003A387F" w:rsidP="003A387F">
      <w:pPr>
        <w:spacing w:line="240" w:lineRule="auto"/>
        <w:contextualSpacing/>
        <w:rPr>
          <w:rFonts w:ascii="Arial" w:hAnsi="Arial" w:cs="Arial"/>
          <w:color w:val="000000" w:themeColor="text1"/>
          <w:sz w:val="18"/>
          <w:szCs w:val="18"/>
        </w:rPr>
      </w:pPr>
    </w:p>
    <w:p w14:paraId="3FB66451" w14:textId="372ABD67" w:rsidR="003A387F" w:rsidRPr="00E83318" w:rsidRDefault="003A387F"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53334700" w14:textId="77777777" w:rsidR="003A387F" w:rsidRPr="00E83318" w:rsidRDefault="003A387F" w:rsidP="003A387F">
      <w:pPr>
        <w:spacing w:line="240" w:lineRule="auto"/>
        <w:contextualSpacing/>
        <w:jc w:val="both"/>
        <w:rPr>
          <w:rFonts w:ascii="Arial" w:hAnsi="Arial" w:cs="Arial"/>
          <w:color w:val="000000" w:themeColor="text1"/>
          <w:sz w:val="18"/>
          <w:szCs w:val="18"/>
        </w:rPr>
      </w:pPr>
    </w:p>
    <w:p w14:paraId="0127D06D" w14:textId="4F6AA3F4" w:rsidR="00D10690" w:rsidRPr="00E83318" w:rsidRDefault="00522A8D" w:rsidP="003A387F">
      <w:pPr>
        <w:spacing w:line="240" w:lineRule="auto"/>
        <w:contextualSpacing/>
        <w:jc w:val="both"/>
        <w:rPr>
          <w:rFonts w:ascii="Arial" w:hAnsi="Arial" w:cs="Arial"/>
          <w:color w:val="000000" w:themeColor="text1"/>
          <w:sz w:val="18"/>
          <w:szCs w:val="18"/>
        </w:rPr>
      </w:pPr>
      <w:r>
        <w:rPr>
          <w:rFonts w:ascii="Arial" w:hAnsi="Arial" w:cs="Arial"/>
          <w:color w:val="000000" w:themeColor="text1"/>
          <w:sz w:val="18"/>
          <w:szCs w:val="18"/>
        </w:rPr>
        <w:t xml:space="preserve">Izvajalec </w:t>
      </w:r>
      <w:r w:rsidR="003A387F" w:rsidRPr="00E83318">
        <w:rPr>
          <w:rFonts w:ascii="Arial" w:hAnsi="Arial" w:cs="Arial"/>
          <w:color w:val="000000" w:themeColor="text1"/>
          <w:sz w:val="18"/>
          <w:szCs w:val="18"/>
        </w:rPr>
        <w:t xml:space="preserve">zagotavlja izvedbo rednih vzdrževalnih servisov in vseh popravil </w:t>
      </w:r>
      <w:r w:rsidR="00DC630E" w:rsidRPr="00E83318">
        <w:rPr>
          <w:rFonts w:ascii="Arial" w:hAnsi="Arial" w:cs="Arial"/>
          <w:color w:val="000000" w:themeColor="text1"/>
          <w:sz w:val="18"/>
          <w:szCs w:val="18"/>
        </w:rPr>
        <w:t>električnih vozil</w:t>
      </w:r>
      <w:r w:rsidR="003A387F" w:rsidRPr="00E83318">
        <w:rPr>
          <w:rFonts w:ascii="Arial" w:hAnsi="Arial" w:cs="Arial"/>
          <w:color w:val="000000" w:themeColor="text1"/>
          <w:sz w:val="18"/>
          <w:szCs w:val="18"/>
        </w:rPr>
        <w:t xml:space="preserve"> v skladu z navodili in zahtevami proizvajalca, ki jih le ta predpisuje za redno vzdrževanje </w:t>
      </w:r>
      <w:r w:rsidR="00961079" w:rsidRPr="00E83318">
        <w:rPr>
          <w:rFonts w:ascii="Arial" w:hAnsi="Arial" w:cs="Arial"/>
          <w:color w:val="000000" w:themeColor="text1"/>
          <w:sz w:val="18"/>
          <w:szCs w:val="18"/>
        </w:rPr>
        <w:t>vozil</w:t>
      </w:r>
      <w:r w:rsidR="003A387F" w:rsidRPr="00E83318">
        <w:rPr>
          <w:rFonts w:ascii="Arial" w:hAnsi="Arial" w:cs="Arial"/>
          <w:color w:val="000000" w:themeColor="text1"/>
          <w:sz w:val="18"/>
          <w:szCs w:val="18"/>
        </w:rPr>
        <w:t xml:space="preserve">. </w:t>
      </w:r>
    </w:p>
    <w:p w14:paraId="74E00625" w14:textId="09DB3D88" w:rsidR="003A387F" w:rsidRPr="00E83318" w:rsidRDefault="003A387F" w:rsidP="003A387F">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Izvedbo rednih vzdrževalnih servisov in vseh popravil </w:t>
      </w:r>
      <w:r w:rsidR="008B79EB" w:rsidRPr="00E83318">
        <w:rPr>
          <w:rFonts w:ascii="Arial" w:hAnsi="Arial" w:cs="Arial"/>
          <w:color w:val="000000" w:themeColor="text1"/>
          <w:sz w:val="18"/>
          <w:szCs w:val="18"/>
        </w:rPr>
        <w:t>električnih vozil</w:t>
      </w:r>
      <w:r w:rsidRPr="00E83318">
        <w:rPr>
          <w:rFonts w:ascii="Arial" w:hAnsi="Arial" w:cs="Arial"/>
          <w:color w:val="000000" w:themeColor="text1"/>
          <w:sz w:val="18"/>
          <w:szCs w:val="18"/>
        </w:rPr>
        <w:t xml:space="preserve"> </w:t>
      </w:r>
      <w:r w:rsidR="00522A8D">
        <w:rPr>
          <w:rFonts w:ascii="Arial" w:hAnsi="Arial" w:cs="Arial"/>
          <w:color w:val="000000" w:themeColor="text1"/>
          <w:sz w:val="18"/>
          <w:szCs w:val="18"/>
        </w:rPr>
        <w:t>izvajalec</w:t>
      </w:r>
      <w:r w:rsidRPr="00E83318">
        <w:rPr>
          <w:rFonts w:ascii="Arial" w:hAnsi="Arial" w:cs="Arial"/>
          <w:color w:val="000000" w:themeColor="text1"/>
          <w:sz w:val="18"/>
          <w:szCs w:val="18"/>
        </w:rPr>
        <w:t xml:space="preserve"> zagotavlja na lokaciji: _____________________________.</w:t>
      </w:r>
    </w:p>
    <w:p w14:paraId="5158C1BC" w14:textId="77777777" w:rsidR="003A387F" w:rsidRPr="00E83318" w:rsidRDefault="003A387F" w:rsidP="003A387F">
      <w:pPr>
        <w:spacing w:line="240" w:lineRule="auto"/>
        <w:contextualSpacing/>
        <w:jc w:val="both"/>
        <w:rPr>
          <w:rFonts w:ascii="Arial" w:hAnsi="Arial" w:cs="Arial"/>
          <w:color w:val="000000" w:themeColor="text1"/>
          <w:sz w:val="18"/>
          <w:szCs w:val="18"/>
        </w:rPr>
      </w:pPr>
    </w:p>
    <w:p w14:paraId="550D32B8" w14:textId="0C52F2FA" w:rsidR="003A387F" w:rsidRPr="00E83318" w:rsidRDefault="00522A8D" w:rsidP="003A387F">
      <w:pPr>
        <w:spacing w:line="240" w:lineRule="auto"/>
        <w:contextualSpacing/>
        <w:jc w:val="both"/>
        <w:rPr>
          <w:rFonts w:ascii="Arial" w:hAnsi="Arial" w:cs="Arial"/>
          <w:color w:val="000000" w:themeColor="text1"/>
          <w:sz w:val="18"/>
          <w:szCs w:val="18"/>
        </w:rPr>
      </w:pPr>
      <w:r>
        <w:rPr>
          <w:rFonts w:ascii="Arial" w:hAnsi="Arial" w:cs="Arial"/>
          <w:color w:val="000000" w:themeColor="text1"/>
          <w:sz w:val="18"/>
          <w:szCs w:val="18"/>
        </w:rPr>
        <w:t>Izvajalec</w:t>
      </w:r>
      <w:r w:rsidR="003A387F" w:rsidRPr="00E83318">
        <w:rPr>
          <w:rFonts w:ascii="Arial" w:hAnsi="Arial" w:cs="Arial"/>
          <w:color w:val="000000" w:themeColor="text1"/>
          <w:sz w:val="18"/>
          <w:szCs w:val="18"/>
        </w:rPr>
        <w:t xml:space="preserve"> se obvezuje obveščati naročnika o možnih spremembah oziroma izboljšavah na </w:t>
      </w:r>
      <w:r w:rsidR="008B79EB" w:rsidRPr="00E83318">
        <w:rPr>
          <w:rFonts w:ascii="Arial" w:hAnsi="Arial" w:cs="Arial"/>
          <w:color w:val="000000" w:themeColor="text1"/>
          <w:sz w:val="18"/>
          <w:szCs w:val="18"/>
        </w:rPr>
        <w:t>električnih vozilih</w:t>
      </w:r>
      <w:r w:rsidR="003A387F" w:rsidRPr="00E83318">
        <w:rPr>
          <w:rFonts w:ascii="Arial" w:hAnsi="Arial" w:cs="Arial"/>
          <w:color w:val="000000" w:themeColor="text1"/>
          <w:sz w:val="18"/>
          <w:szCs w:val="18"/>
        </w:rPr>
        <w:t xml:space="preserve"> in zagotoviti vse potrebne poprodajne storitve v slovenskem jeziku, vključno z zagotavljanjem originalnih nadomestnih delov za dobavljen</w:t>
      </w:r>
      <w:r w:rsidR="00167113" w:rsidRPr="00E83318">
        <w:rPr>
          <w:rFonts w:ascii="Arial" w:hAnsi="Arial" w:cs="Arial"/>
          <w:color w:val="000000" w:themeColor="text1"/>
          <w:sz w:val="18"/>
          <w:szCs w:val="18"/>
        </w:rPr>
        <w:t>a električna vozila</w:t>
      </w:r>
      <w:r w:rsidR="003A387F" w:rsidRPr="00E83318">
        <w:rPr>
          <w:rFonts w:ascii="Arial" w:hAnsi="Arial" w:cs="Arial"/>
          <w:color w:val="000000" w:themeColor="text1"/>
          <w:sz w:val="18"/>
          <w:szCs w:val="18"/>
        </w:rPr>
        <w:t>, še 1</w:t>
      </w:r>
      <w:r w:rsidR="00167113" w:rsidRPr="00E83318">
        <w:rPr>
          <w:rFonts w:ascii="Arial" w:hAnsi="Arial" w:cs="Arial"/>
          <w:color w:val="000000" w:themeColor="text1"/>
          <w:sz w:val="18"/>
          <w:szCs w:val="18"/>
        </w:rPr>
        <w:t>0</w:t>
      </w:r>
      <w:r w:rsidR="003A387F" w:rsidRPr="00E83318">
        <w:rPr>
          <w:rFonts w:ascii="Arial" w:hAnsi="Arial" w:cs="Arial"/>
          <w:color w:val="000000" w:themeColor="text1"/>
          <w:sz w:val="18"/>
          <w:szCs w:val="18"/>
        </w:rPr>
        <w:t xml:space="preserve"> (deset) let od dneva uspešnega prevzema </w:t>
      </w:r>
      <w:r w:rsidR="008B79EB" w:rsidRPr="00E83318">
        <w:rPr>
          <w:rFonts w:ascii="Arial" w:hAnsi="Arial" w:cs="Arial"/>
          <w:color w:val="000000" w:themeColor="text1"/>
          <w:sz w:val="18"/>
          <w:szCs w:val="18"/>
        </w:rPr>
        <w:t>vozil</w:t>
      </w:r>
      <w:r w:rsidR="003A387F" w:rsidRPr="00E83318">
        <w:rPr>
          <w:rFonts w:ascii="Arial" w:hAnsi="Arial" w:cs="Arial"/>
          <w:color w:val="000000" w:themeColor="text1"/>
          <w:sz w:val="18"/>
          <w:szCs w:val="18"/>
        </w:rPr>
        <w:t xml:space="preserve"> ter zagotavljati navodila za voznike, navodila za vzdrževanje vozil, navodila za diagnostiko, izobraževanje in servisne informacije še 1</w:t>
      </w:r>
      <w:r w:rsidR="00167113" w:rsidRPr="00E83318">
        <w:rPr>
          <w:rFonts w:ascii="Arial" w:hAnsi="Arial" w:cs="Arial"/>
          <w:color w:val="000000" w:themeColor="text1"/>
          <w:sz w:val="18"/>
          <w:szCs w:val="18"/>
        </w:rPr>
        <w:t>0</w:t>
      </w:r>
      <w:r w:rsidR="003A387F" w:rsidRPr="00E83318">
        <w:rPr>
          <w:rFonts w:ascii="Arial" w:hAnsi="Arial" w:cs="Arial"/>
          <w:color w:val="000000" w:themeColor="text1"/>
          <w:sz w:val="18"/>
          <w:szCs w:val="18"/>
        </w:rPr>
        <w:t xml:space="preserve"> (</w:t>
      </w:r>
      <w:r w:rsidR="00167113" w:rsidRPr="00E83318">
        <w:rPr>
          <w:rFonts w:ascii="Arial" w:hAnsi="Arial" w:cs="Arial"/>
          <w:color w:val="000000" w:themeColor="text1"/>
          <w:sz w:val="18"/>
          <w:szCs w:val="18"/>
        </w:rPr>
        <w:t>deset</w:t>
      </w:r>
      <w:r w:rsidR="003A387F" w:rsidRPr="00E83318">
        <w:rPr>
          <w:rFonts w:ascii="Arial" w:hAnsi="Arial" w:cs="Arial"/>
          <w:color w:val="000000" w:themeColor="text1"/>
          <w:sz w:val="18"/>
          <w:szCs w:val="18"/>
        </w:rPr>
        <w:t xml:space="preserve">) let od dneva uspešnega prevzema </w:t>
      </w:r>
      <w:r w:rsidR="006370D8" w:rsidRPr="00E83318">
        <w:rPr>
          <w:rFonts w:ascii="Arial" w:hAnsi="Arial" w:cs="Arial"/>
          <w:color w:val="000000" w:themeColor="text1"/>
          <w:sz w:val="18"/>
          <w:szCs w:val="18"/>
        </w:rPr>
        <w:t>osebnih električnih vozil</w:t>
      </w:r>
      <w:r w:rsidR="003A387F" w:rsidRPr="00E83318">
        <w:rPr>
          <w:rFonts w:ascii="Arial" w:hAnsi="Arial" w:cs="Arial"/>
          <w:color w:val="000000" w:themeColor="text1"/>
          <w:sz w:val="18"/>
          <w:szCs w:val="18"/>
        </w:rPr>
        <w:t>.</w:t>
      </w:r>
    </w:p>
    <w:p w14:paraId="1AE5A5F9" w14:textId="77777777" w:rsidR="003A387F" w:rsidRPr="00E83318" w:rsidRDefault="003A387F" w:rsidP="00483E6C">
      <w:pPr>
        <w:spacing w:line="240" w:lineRule="auto"/>
        <w:contextualSpacing/>
        <w:jc w:val="both"/>
        <w:rPr>
          <w:rFonts w:ascii="Arial" w:hAnsi="Arial" w:cs="Arial"/>
          <w:color w:val="000000" w:themeColor="text1"/>
          <w:sz w:val="18"/>
          <w:szCs w:val="18"/>
        </w:rPr>
      </w:pPr>
    </w:p>
    <w:p w14:paraId="5B8AC653" w14:textId="37E0FF0A" w:rsidR="00086102" w:rsidRPr="00E83318" w:rsidRDefault="00086102" w:rsidP="00396FBB">
      <w:pPr>
        <w:spacing w:line="240" w:lineRule="auto"/>
        <w:contextualSpacing/>
        <w:rPr>
          <w:rFonts w:ascii="Arial" w:hAnsi="Arial" w:cs="Arial"/>
          <w:b/>
          <w:bCs/>
          <w:color w:val="000000" w:themeColor="text1"/>
          <w:sz w:val="18"/>
          <w:szCs w:val="18"/>
        </w:rPr>
      </w:pPr>
    </w:p>
    <w:p w14:paraId="75E735F7" w14:textId="77777777" w:rsidR="005C3A53" w:rsidRPr="00E83318" w:rsidRDefault="00483E6C" w:rsidP="00D74C85">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ODSTOP OD POGODBE</w:t>
      </w:r>
    </w:p>
    <w:p w14:paraId="420E4070"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374C5DA1" w14:textId="77777777" w:rsidR="002972B8" w:rsidRPr="00E83318" w:rsidRDefault="002972B8" w:rsidP="002972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E83318">
        <w:rPr>
          <w:rFonts w:ascii="Arial" w:hAnsi="Arial" w:cs="Arial"/>
          <w:sz w:val="18"/>
          <w:szCs w:val="18"/>
          <w:lang w:eastAsia="ar-SA"/>
        </w:rPr>
        <w:t>Naročnik lahko odstopi od pogodbe, če:</w:t>
      </w:r>
    </w:p>
    <w:p w14:paraId="07B0BF36" w14:textId="0B24CEFE" w:rsidR="002972B8" w:rsidRPr="00E83318" w:rsidRDefault="002972B8" w:rsidP="001620D2">
      <w:pPr>
        <w:pStyle w:val="Odstavekseznama"/>
        <w:numPr>
          <w:ilvl w:val="0"/>
          <w:numId w:val="29"/>
        </w:numPr>
        <w:overflowPunct w:val="0"/>
        <w:autoSpaceDE w:val="0"/>
        <w:spacing w:before="60" w:after="60" w:line="240" w:lineRule="auto"/>
        <w:jc w:val="both"/>
        <w:textAlignment w:val="baseline"/>
        <w:rPr>
          <w:rFonts w:ascii="Arial" w:hAnsi="Arial" w:cs="Arial"/>
          <w:sz w:val="18"/>
          <w:szCs w:val="18"/>
          <w:lang w:eastAsia="ar-SA"/>
        </w:rPr>
      </w:pPr>
      <w:r w:rsidRPr="00E83318">
        <w:rPr>
          <w:rFonts w:ascii="Arial" w:hAnsi="Arial" w:cs="Arial"/>
          <w:sz w:val="18"/>
          <w:szCs w:val="18"/>
          <w:lang w:eastAsia="ar-SA"/>
        </w:rPr>
        <w:lastRenderedPageBreak/>
        <w:t>izvajalec zamuja z dobavo vozil;</w:t>
      </w:r>
    </w:p>
    <w:p w14:paraId="22A4264D" w14:textId="77777777" w:rsidR="002972B8" w:rsidRPr="00E83318" w:rsidRDefault="002972B8" w:rsidP="001620D2">
      <w:pPr>
        <w:pStyle w:val="Odstavekseznama"/>
        <w:numPr>
          <w:ilvl w:val="0"/>
          <w:numId w:val="29"/>
        </w:numPr>
        <w:spacing w:before="225" w:after="225"/>
        <w:jc w:val="both"/>
        <w:rPr>
          <w:rFonts w:ascii="Arial" w:hAnsi="Arial" w:cs="Arial"/>
          <w:sz w:val="18"/>
          <w:szCs w:val="18"/>
        </w:rPr>
      </w:pPr>
      <w:r w:rsidRPr="00E83318">
        <w:rPr>
          <w:rFonts w:ascii="Arial" w:hAnsi="Arial" w:cs="Arial"/>
          <w:sz w:val="18"/>
          <w:szCs w:val="18"/>
          <w:lang w:eastAsia="ar-SA"/>
        </w:rPr>
        <w:t>izvajalec krši obveznosti, dogovorjene v tej pogodbi;</w:t>
      </w:r>
    </w:p>
    <w:p w14:paraId="0E5E2DD8" w14:textId="77777777" w:rsidR="002972B8" w:rsidRPr="00E83318" w:rsidRDefault="002972B8" w:rsidP="001620D2">
      <w:pPr>
        <w:pStyle w:val="Odstavekseznama"/>
        <w:numPr>
          <w:ilvl w:val="0"/>
          <w:numId w:val="29"/>
        </w:numPr>
        <w:spacing w:before="225" w:after="225"/>
        <w:jc w:val="both"/>
        <w:rPr>
          <w:rFonts w:ascii="Arial" w:hAnsi="Arial" w:cs="Arial"/>
          <w:sz w:val="18"/>
          <w:szCs w:val="18"/>
        </w:rPr>
      </w:pPr>
      <w:r w:rsidRPr="00E83318">
        <w:rPr>
          <w:rFonts w:ascii="Arial" w:hAnsi="Arial" w:cs="Arial"/>
          <w:sz w:val="18"/>
          <w:szCs w:val="18"/>
        </w:rPr>
        <w:t>javno naročilo je bilo bistveno spremenjeno, kar terja nov postopek javnega naročanja;</w:t>
      </w:r>
    </w:p>
    <w:p w14:paraId="4E117117" w14:textId="77777777" w:rsidR="002972B8" w:rsidRPr="00E83318" w:rsidRDefault="002972B8" w:rsidP="001620D2">
      <w:pPr>
        <w:pStyle w:val="Odstavekseznama"/>
        <w:numPr>
          <w:ilvl w:val="0"/>
          <w:numId w:val="29"/>
        </w:numPr>
        <w:spacing w:before="225" w:after="225"/>
        <w:jc w:val="both"/>
        <w:rPr>
          <w:rFonts w:ascii="Arial" w:hAnsi="Arial" w:cs="Arial"/>
          <w:sz w:val="18"/>
          <w:szCs w:val="18"/>
        </w:rPr>
      </w:pPr>
      <w:r w:rsidRPr="00E83318">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E2C4CFC" w14:textId="77777777" w:rsidR="002972B8" w:rsidRPr="00E83318" w:rsidRDefault="002972B8" w:rsidP="001620D2">
      <w:pPr>
        <w:pStyle w:val="Odstavekseznama"/>
        <w:numPr>
          <w:ilvl w:val="0"/>
          <w:numId w:val="29"/>
        </w:numPr>
        <w:spacing w:before="225" w:after="225"/>
        <w:jc w:val="both"/>
        <w:rPr>
          <w:rFonts w:ascii="Arial" w:hAnsi="Arial" w:cs="Arial"/>
          <w:sz w:val="18"/>
          <w:szCs w:val="18"/>
        </w:rPr>
      </w:pPr>
      <w:r w:rsidRPr="00E83318">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549219EA" w14:textId="77777777" w:rsidR="002972B8" w:rsidRPr="00E83318" w:rsidRDefault="002972B8" w:rsidP="002972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E83318">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65B6F8F5" w14:textId="547CF502" w:rsidR="00792F0B" w:rsidRPr="007B5911" w:rsidRDefault="002972B8" w:rsidP="007B5911">
      <w:pPr>
        <w:spacing w:before="225" w:after="225"/>
        <w:contextualSpacing/>
        <w:jc w:val="both"/>
        <w:rPr>
          <w:rFonts w:ascii="Arial" w:hAnsi="Arial" w:cs="Arial"/>
          <w:sz w:val="18"/>
          <w:szCs w:val="18"/>
        </w:rPr>
      </w:pPr>
      <w:r w:rsidRPr="00E83318">
        <w:rPr>
          <w:rFonts w:ascii="Arial" w:hAnsi="Arial" w:cs="Arial"/>
          <w:sz w:val="18"/>
          <w:szCs w:val="18"/>
        </w:rPr>
        <w:t>Odstop od pogodbe učinkuje z dnem, ko izvajalec prejme pisno izjavo naročnika o odstopu.</w:t>
      </w:r>
    </w:p>
    <w:p w14:paraId="537FBEEC" w14:textId="77777777" w:rsidR="00792F0B" w:rsidRPr="00E83318" w:rsidRDefault="00792F0B" w:rsidP="00483E6C">
      <w:pPr>
        <w:spacing w:line="240" w:lineRule="auto"/>
        <w:contextualSpacing/>
        <w:jc w:val="both"/>
        <w:rPr>
          <w:rFonts w:ascii="Arial" w:hAnsi="Arial" w:cs="Arial"/>
          <w:color w:val="000000" w:themeColor="text1"/>
          <w:sz w:val="18"/>
          <w:szCs w:val="18"/>
        </w:rPr>
      </w:pPr>
    </w:p>
    <w:p w14:paraId="66CC3F25" w14:textId="77777777" w:rsidR="00832E79" w:rsidRPr="00E83318" w:rsidRDefault="00832E79"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83318">
        <w:rPr>
          <w:rFonts w:ascii="Arial" w:hAnsi="Arial" w:cs="Arial"/>
          <w:b/>
          <w:bCs/>
          <w:color w:val="000000" w:themeColor="text1"/>
          <w:sz w:val="18"/>
          <w:szCs w:val="20"/>
        </w:rPr>
        <w:t>RAZVEZNI POGOJ</w:t>
      </w:r>
    </w:p>
    <w:p w14:paraId="449F5F5C" w14:textId="77777777" w:rsidR="00832E79" w:rsidRPr="00E83318" w:rsidRDefault="00832E79" w:rsidP="003E6DDB">
      <w:pPr>
        <w:pStyle w:val="Odstavekseznama"/>
        <w:numPr>
          <w:ilvl w:val="0"/>
          <w:numId w:val="26"/>
        </w:numPr>
        <w:tabs>
          <w:tab w:val="left" w:pos="426"/>
        </w:tabs>
        <w:spacing w:before="120" w:after="120"/>
        <w:jc w:val="both"/>
        <w:rPr>
          <w:rFonts w:ascii="Arial" w:hAnsi="Arial" w:cs="Arial"/>
          <w:color w:val="000000" w:themeColor="text1"/>
          <w:sz w:val="18"/>
          <w:szCs w:val="20"/>
        </w:rPr>
      </w:pPr>
      <w:r w:rsidRPr="00E83318">
        <w:rPr>
          <w:rFonts w:ascii="Arial" w:hAnsi="Arial" w:cs="Arial"/>
          <w:color w:val="000000" w:themeColor="text1"/>
          <w:sz w:val="18"/>
          <w:szCs w:val="20"/>
        </w:rPr>
        <w:t>člen</w:t>
      </w:r>
    </w:p>
    <w:p w14:paraId="311A1BFF" w14:textId="77777777" w:rsidR="00832E79" w:rsidRPr="00E83318" w:rsidRDefault="00832E79" w:rsidP="00B54D8C">
      <w:pPr>
        <w:tabs>
          <w:tab w:val="left" w:pos="426"/>
        </w:tabs>
        <w:autoSpaceDE w:val="0"/>
        <w:autoSpaceDN w:val="0"/>
        <w:adjustRightInd w:val="0"/>
        <w:spacing w:before="360" w:after="120"/>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Ta pogodba je sklenjena pod razveznim pogojem, ki se uresniči v primeru izpolnitve ene od naslednjih okoliščin:</w:t>
      </w:r>
    </w:p>
    <w:p w14:paraId="2A3B80CB" w14:textId="77777777" w:rsidR="002B1694" w:rsidRPr="00E83318" w:rsidRDefault="002B1694" w:rsidP="001620D2">
      <w:pPr>
        <w:numPr>
          <w:ilvl w:val="0"/>
          <w:numId w:val="31"/>
        </w:numPr>
        <w:tabs>
          <w:tab w:val="left" w:pos="426"/>
        </w:tabs>
        <w:autoSpaceDE w:val="0"/>
        <w:autoSpaceDN w:val="0"/>
        <w:adjustRightInd w:val="0"/>
        <w:spacing w:after="120" w:line="240" w:lineRule="auto"/>
        <w:contextualSpacing/>
        <w:rPr>
          <w:rFonts w:ascii="Arial" w:hAnsi="Arial" w:cs="Arial"/>
          <w:bCs/>
          <w:color w:val="000000" w:themeColor="text1"/>
          <w:sz w:val="18"/>
          <w:szCs w:val="18"/>
        </w:rPr>
      </w:pPr>
      <w:r w:rsidRPr="00E83318">
        <w:rPr>
          <w:rFonts w:ascii="Arial" w:hAnsi="Arial" w:cs="Arial"/>
          <w:bCs/>
          <w:color w:val="000000" w:themeColor="text1"/>
          <w:sz w:val="18"/>
          <w:szCs w:val="18"/>
        </w:rPr>
        <w:t xml:space="preserve">če bo naročnik seznanjen, da je sodišče s pravnomočno odločitvijo ugotovilo kršitev obveznosti delovne, </w:t>
      </w:r>
      <w:proofErr w:type="spellStart"/>
      <w:r w:rsidRPr="00E83318">
        <w:rPr>
          <w:rFonts w:ascii="Arial" w:hAnsi="Arial" w:cs="Arial"/>
          <w:bCs/>
          <w:color w:val="000000" w:themeColor="text1"/>
          <w:sz w:val="18"/>
          <w:szCs w:val="18"/>
        </w:rPr>
        <w:t>okoljske</w:t>
      </w:r>
      <w:proofErr w:type="spellEnd"/>
      <w:r w:rsidRPr="00E83318">
        <w:rPr>
          <w:rFonts w:ascii="Arial" w:hAnsi="Arial" w:cs="Arial"/>
          <w:bCs/>
          <w:color w:val="000000" w:themeColor="text1"/>
          <w:sz w:val="18"/>
          <w:szCs w:val="18"/>
        </w:rPr>
        <w:t xml:space="preserve"> ali socialne zakonodaje s strani izvajalca ali podizvajalca ali </w:t>
      </w:r>
    </w:p>
    <w:p w14:paraId="47C8B0E8" w14:textId="77777777" w:rsidR="002B1694" w:rsidRPr="00E83318" w:rsidRDefault="002B1694" w:rsidP="001620D2">
      <w:pPr>
        <w:numPr>
          <w:ilvl w:val="0"/>
          <w:numId w:val="30"/>
        </w:numPr>
        <w:tabs>
          <w:tab w:val="left" w:pos="426"/>
        </w:tabs>
        <w:autoSpaceDE w:val="0"/>
        <w:autoSpaceDN w:val="0"/>
        <w:adjustRightInd w:val="0"/>
        <w:spacing w:before="360" w:after="120"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če bo naročnik seznanjen, da je pristojni državni organ pri izvajalcu ali podizvajalcu v času izvajanja pogodbe ugotovil najmanj dve kršitvi v zvezi s:</w:t>
      </w:r>
    </w:p>
    <w:p w14:paraId="793780DB" w14:textId="77777777" w:rsidR="002B1694" w:rsidRPr="00E83318" w:rsidRDefault="002B1694" w:rsidP="001620D2">
      <w:pPr>
        <w:numPr>
          <w:ilvl w:val="3"/>
          <w:numId w:val="30"/>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plačilom za delo, </w:t>
      </w:r>
    </w:p>
    <w:p w14:paraId="615743D3" w14:textId="77777777" w:rsidR="002B1694" w:rsidRPr="00E83318" w:rsidRDefault="002B1694" w:rsidP="001620D2">
      <w:pPr>
        <w:numPr>
          <w:ilvl w:val="3"/>
          <w:numId w:val="30"/>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delovnim časom, </w:t>
      </w:r>
    </w:p>
    <w:p w14:paraId="6BD1CFA4" w14:textId="77777777" w:rsidR="002B1694" w:rsidRPr="00E83318" w:rsidRDefault="002B1694" w:rsidP="001620D2">
      <w:pPr>
        <w:numPr>
          <w:ilvl w:val="3"/>
          <w:numId w:val="30"/>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počitki, </w:t>
      </w:r>
    </w:p>
    <w:p w14:paraId="40596242" w14:textId="7FE35F42" w:rsidR="00832E79" w:rsidRPr="00E83318" w:rsidRDefault="002B1694" w:rsidP="001620D2">
      <w:pPr>
        <w:numPr>
          <w:ilvl w:val="3"/>
          <w:numId w:val="30"/>
        </w:numPr>
        <w:tabs>
          <w:tab w:val="left" w:pos="426"/>
        </w:tabs>
        <w:autoSpaceDE w:val="0"/>
        <w:autoSpaceDN w:val="0"/>
        <w:adjustRightInd w:val="0"/>
        <w:spacing w:before="120" w:after="120" w:line="240" w:lineRule="auto"/>
        <w:ind w:left="1324"/>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opravljanjem dela na podlagi pogodb civilnega prava kljub obstoju elementov delovnega razmerja ali v zvezi z zaposlovanjem na črno in za kateri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E83318"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V primeru izpolnitve okoliščine in pogojev iz prejšnjega odstavka se šteje, da je pogodba razvezana z dnem sklenitve nove pogodbe o izvedbi javnega naročila za predmetno </w:t>
      </w:r>
      <w:r w:rsidR="00285AC0" w:rsidRPr="00E83318">
        <w:rPr>
          <w:rFonts w:ascii="Arial" w:hAnsi="Arial" w:cs="Arial"/>
          <w:bCs/>
          <w:color w:val="000000" w:themeColor="text1"/>
          <w:sz w:val="18"/>
          <w:szCs w:val="18"/>
        </w:rPr>
        <w:t xml:space="preserve">javno </w:t>
      </w:r>
      <w:r w:rsidRPr="00E83318">
        <w:rPr>
          <w:rFonts w:ascii="Arial" w:hAnsi="Arial" w:cs="Arial"/>
          <w:bCs/>
          <w:color w:val="000000" w:themeColor="text1"/>
          <w:sz w:val="18"/>
          <w:szCs w:val="18"/>
        </w:rPr>
        <w:t>naročilo. O datumu sklenitve nove pogodbe bo naročnik obvestil izvajalca.</w:t>
      </w:r>
    </w:p>
    <w:p w14:paraId="74FBF379" w14:textId="77777777" w:rsidR="00832E79" w:rsidRPr="00E83318"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83318">
        <w:rPr>
          <w:rFonts w:ascii="Arial" w:hAnsi="Arial" w:cs="Arial"/>
          <w:bCs/>
          <w:color w:val="000000" w:themeColor="text1"/>
          <w:sz w:val="18"/>
          <w:szCs w:val="18"/>
        </w:rPr>
        <w:t>Če naročnik v roku 30 dni od seznanitve s kršitvijo ne začne novega postopka javnega naročila, se šteje, da je pogodba razvezana trideseti dan od seznanitve s kršitvijo.</w:t>
      </w:r>
    </w:p>
    <w:p w14:paraId="2BA750EF" w14:textId="2E4A91B9" w:rsidR="005C3A53" w:rsidRPr="00E83318" w:rsidRDefault="00832E79" w:rsidP="00832410">
      <w:pPr>
        <w:tabs>
          <w:tab w:val="left" w:pos="426"/>
        </w:tabs>
        <w:autoSpaceDE w:val="0"/>
        <w:autoSpaceDN w:val="0"/>
        <w:adjustRightInd w:val="0"/>
        <w:spacing w:before="360" w:after="120"/>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E83318">
        <w:rPr>
          <w:rFonts w:ascii="Arial" w:hAnsi="Arial" w:cs="Arial"/>
          <w:bCs/>
          <w:color w:val="000000" w:themeColor="text1"/>
          <w:sz w:val="18"/>
          <w:szCs w:val="18"/>
        </w:rPr>
        <w:t>okoljske</w:t>
      </w:r>
      <w:proofErr w:type="spellEnd"/>
      <w:r w:rsidRPr="00E83318">
        <w:rPr>
          <w:rFonts w:ascii="Arial" w:hAnsi="Arial" w:cs="Arial"/>
          <w:bCs/>
          <w:color w:val="000000" w:themeColor="text1"/>
          <w:sz w:val="18"/>
          <w:szCs w:val="18"/>
        </w:rPr>
        <w:t xml:space="preserve"> ali socialne zakonodaje s strani izvajalca pogodbe o izvedbi javnega naročila ali njegovega podizvajalca.</w:t>
      </w:r>
    </w:p>
    <w:p w14:paraId="0A978A08" w14:textId="72970203" w:rsidR="000E1552" w:rsidRPr="00E83318" w:rsidRDefault="000E1552" w:rsidP="00C34953">
      <w:pPr>
        <w:spacing w:line="240" w:lineRule="auto"/>
        <w:contextualSpacing/>
        <w:rPr>
          <w:rFonts w:ascii="Arial" w:hAnsi="Arial" w:cs="Arial"/>
          <w:b/>
          <w:bCs/>
          <w:color w:val="000000" w:themeColor="text1"/>
          <w:sz w:val="18"/>
          <w:szCs w:val="18"/>
        </w:rPr>
      </w:pPr>
    </w:p>
    <w:p w14:paraId="733B9AA0" w14:textId="77777777" w:rsidR="00EC5085" w:rsidRPr="00E83318" w:rsidRDefault="00EC5085" w:rsidP="00120AD3">
      <w:pPr>
        <w:spacing w:line="240" w:lineRule="auto"/>
        <w:contextualSpacing/>
        <w:rPr>
          <w:rFonts w:ascii="Arial" w:hAnsi="Arial" w:cs="Arial"/>
          <w:b/>
          <w:bCs/>
          <w:color w:val="000000" w:themeColor="text1"/>
          <w:sz w:val="16"/>
          <w:szCs w:val="18"/>
        </w:rPr>
      </w:pPr>
    </w:p>
    <w:p w14:paraId="7B460B00" w14:textId="50364C58" w:rsidR="005C3A53" w:rsidRPr="00E83318" w:rsidRDefault="005C3A53" w:rsidP="00D74C85">
      <w:pPr>
        <w:spacing w:line="240" w:lineRule="auto"/>
        <w:contextualSpacing/>
        <w:rPr>
          <w:rFonts w:ascii="Arial" w:hAnsi="Arial" w:cs="Arial"/>
          <w:b/>
          <w:bCs/>
          <w:color w:val="000000" w:themeColor="text1"/>
          <w:sz w:val="18"/>
          <w:szCs w:val="18"/>
        </w:rPr>
      </w:pPr>
    </w:p>
    <w:p w14:paraId="4921019A" w14:textId="77777777" w:rsidR="005C3A53" w:rsidRPr="00E83318" w:rsidRDefault="00483E6C" w:rsidP="00D74C85">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PODIZVAJALCI</w:t>
      </w:r>
    </w:p>
    <w:p w14:paraId="12473B81"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51C26D13" w14:textId="5AD19A0B" w:rsidR="00483E6C" w:rsidRPr="00E83318" w:rsidRDefault="00B54D8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Izvajalec je dolžan </w:t>
      </w:r>
      <w:r w:rsidR="008779BC">
        <w:rPr>
          <w:rFonts w:ascii="Arial" w:hAnsi="Arial" w:cs="Arial"/>
          <w:color w:val="000000" w:themeColor="text1"/>
          <w:sz w:val="18"/>
          <w:szCs w:val="18"/>
        </w:rPr>
        <w:t>pogodbo izvesti sam.</w:t>
      </w:r>
      <w:r w:rsidR="00483E6C" w:rsidRPr="00E83318">
        <w:rPr>
          <w:rFonts w:ascii="Arial" w:hAnsi="Arial" w:cs="Arial"/>
          <w:color w:val="000000" w:themeColor="text1"/>
          <w:sz w:val="18"/>
          <w:szCs w:val="18"/>
        </w:rPr>
        <w:t xml:space="preserve"> Izvajalec sme podizvajalca po lastni izbiri vključiti le na podlagi predhodnega soglasja naročnika, s sklenitvijo aneksa k tej pogodbi, sicer se šteje, da naročnik ni dal soglasja za vključitev podizvajalca po tej pogodbi.</w:t>
      </w:r>
    </w:p>
    <w:p w14:paraId="2ADF47FF"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lastRenderedPageBreak/>
        <w:t>V primeru, da naročnik da soglasje za vključitev podizvajalca v dela po tej pogodbi, mora izvajalec pred podpisom aneksa k tej pogodbi izročiti naročniku:</w:t>
      </w:r>
    </w:p>
    <w:p w14:paraId="52D9D029" w14:textId="09E4C107" w:rsidR="00483E6C" w:rsidRPr="00E83318" w:rsidRDefault="00483E6C" w:rsidP="001620D2">
      <w:pPr>
        <w:numPr>
          <w:ilvl w:val="0"/>
          <w:numId w:val="27"/>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podatke o podizvajalcu (naziv, polni naslov, matično številko, davčno številko in </w:t>
      </w:r>
      <w:r w:rsidR="00B54D8C" w:rsidRPr="00E83318">
        <w:rPr>
          <w:rFonts w:ascii="Arial" w:hAnsi="Arial" w:cs="Arial"/>
          <w:color w:val="000000" w:themeColor="text1"/>
          <w:sz w:val="18"/>
          <w:szCs w:val="18"/>
        </w:rPr>
        <w:t>številko TRR</w:t>
      </w:r>
      <w:r w:rsidRPr="00E83318">
        <w:rPr>
          <w:rFonts w:ascii="Arial" w:hAnsi="Arial" w:cs="Arial"/>
          <w:color w:val="000000" w:themeColor="text1"/>
          <w:sz w:val="18"/>
          <w:szCs w:val="18"/>
        </w:rPr>
        <w:t>)</w:t>
      </w:r>
      <w:r w:rsidR="00B72632" w:rsidRPr="00E83318">
        <w:rPr>
          <w:rFonts w:ascii="Arial" w:hAnsi="Arial" w:cs="Arial"/>
          <w:color w:val="000000" w:themeColor="text1"/>
          <w:sz w:val="18"/>
          <w:szCs w:val="18"/>
        </w:rPr>
        <w:t>;</w:t>
      </w:r>
    </w:p>
    <w:p w14:paraId="09139C86" w14:textId="27CDE932" w:rsidR="00483E6C" w:rsidRPr="00E83318" w:rsidRDefault="00483E6C" w:rsidP="001620D2">
      <w:pPr>
        <w:numPr>
          <w:ilvl w:val="0"/>
          <w:numId w:val="27"/>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podatk</w:t>
      </w:r>
      <w:r w:rsidR="00A3224A" w:rsidRPr="00E83318">
        <w:rPr>
          <w:rFonts w:ascii="Arial" w:hAnsi="Arial" w:cs="Arial"/>
          <w:color w:val="000000" w:themeColor="text1"/>
          <w:sz w:val="18"/>
          <w:szCs w:val="18"/>
        </w:rPr>
        <w:t>e o</w:t>
      </w:r>
      <w:r w:rsidRPr="00E83318">
        <w:rPr>
          <w:rFonts w:ascii="Arial" w:hAnsi="Arial" w:cs="Arial"/>
          <w:color w:val="000000" w:themeColor="text1"/>
          <w:sz w:val="18"/>
          <w:szCs w:val="18"/>
        </w:rPr>
        <w:t xml:space="preserve"> vrsti del, ki jih bo izvedel podizvajalec</w:t>
      </w:r>
      <w:r w:rsidR="00B72632" w:rsidRPr="00E83318">
        <w:rPr>
          <w:rFonts w:ascii="Arial" w:hAnsi="Arial" w:cs="Arial"/>
          <w:color w:val="000000" w:themeColor="text1"/>
          <w:sz w:val="18"/>
          <w:szCs w:val="18"/>
        </w:rPr>
        <w:t>;</w:t>
      </w:r>
    </w:p>
    <w:p w14:paraId="50687C2C" w14:textId="2177F57A" w:rsidR="00483E6C" w:rsidRPr="00E83318" w:rsidRDefault="00483E6C" w:rsidP="001620D2">
      <w:pPr>
        <w:numPr>
          <w:ilvl w:val="0"/>
          <w:numId w:val="27"/>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podatke o </w:t>
      </w:r>
      <w:r w:rsidR="008D57F0" w:rsidRPr="00E83318">
        <w:rPr>
          <w:rFonts w:ascii="Arial" w:hAnsi="Arial" w:cs="Arial"/>
          <w:color w:val="000000" w:themeColor="text1"/>
          <w:sz w:val="18"/>
          <w:szCs w:val="18"/>
        </w:rPr>
        <w:t>delež</w:t>
      </w:r>
      <w:r w:rsidR="00B72632" w:rsidRPr="00E83318">
        <w:rPr>
          <w:rFonts w:ascii="Arial" w:hAnsi="Arial" w:cs="Arial"/>
          <w:color w:val="000000" w:themeColor="text1"/>
          <w:sz w:val="18"/>
          <w:szCs w:val="18"/>
        </w:rPr>
        <w:t>u</w:t>
      </w:r>
      <w:r w:rsidRPr="00E83318">
        <w:rPr>
          <w:rFonts w:ascii="Arial" w:hAnsi="Arial" w:cs="Arial"/>
          <w:color w:val="000000" w:themeColor="text1"/>
          <w:sz w:val="18"/>
          <w:szCs w:val="18"/>
        </w:rPr>
        <w:t xml:space="preserve"> </w:t>
      </w:r>
      <w:r w:rsidR="00396698" w:rsidRPr="00E83318">
        <w:rPr>
          <w:rFonts w:ascii="Arial" w:hAnsi="Arial" w:cs="Arial"/>
          <w:color w:val="000000" w:themeColor="text1"/>
          <w:sz w:val="18"/>
          <w:szCs w:val="18"/>
        </w:rPr>
        <w:t>podizvajalca</w:t>
      </w:r>
      <w:r w:rsidR="00B72632" w:rsidRPr="00E83318">
        <w:rPr>
          <w:rFonts w:ascii="Arial" w:hAnsi="Arial" w:cs="Arial"/>
          <w:color w:val="000000" w:themeColor="text1"/>
          <w:sz w:val="18"/>
          <w:szCs w:val="18"/>
        </w:rPr>
        <w:t xml:space="preserve"> glede na pogodbeno vrednost</w:t>
      </w:r>
      <w:r w:rsidR="00396698" w:rsidRPr="00E83318">
        <w:rPr>
          <w:rFonts w:ascii="Arial" w:hAnsi="Arial" w:cs="Arial"/>
          <w:color w:val="000000" w:themeColor="text1"/>
          <w:sz w:val="18"/>
          <w:szCs w:val="18"/>
        </w:rPr>
        <w:t xml:space="preserve"> z DDV</w:t>
      </w:r>
      <w:r w:rsidR="00B72632" w:rsidRPr="00E83318">
        <w:rPr>
          <w:rFonts w:ascii="Arial" w:hAnsi="Arial" w:cs="Arial"/>
          <w:color w:val="000000" w:themeColor="text1"/>
          <w:sz w:val="18"/>
          <w:szCs w:val="18"/>
        </w:rPr>
        <w:t>;</w:t>
      </w:r>
      <w:r w:rsidR="00396698" w:rsidRPr="00E83318">
        <w:rPr>
          <w:rFonts w:ascii="Arial" w:hAnsi="Arial" w:cs="Arial"/>
          <w:color w:val="000000" w:themeColor="text1"/>
          <w:sz w:val="18"/>
          <w:szCs w:val="18"/>
        </w:rPr>
        <w:t xml:space="preserve"> </w:t>
      </w:r>
    </w:p>
    <w:p w14:paraId="5370865D" w14:textId="77777777" w:rsidR="00483E6C" w:rsidRPr="00E83318" w:rsidRDefault="00483E6C" w:rsidP="001620D2">
      <w:pPr>
        <w:numPr>
          <w:ilvl w:val="0"/>
          <w:numId w:val="27"/>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morebitno zahtevo podizvajalca za neposredno plačilo.</w:t>
      </w:r>
    </w:p>
    <w:p w14:paraId="1EDF8A95"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Izvajalec se obvezuje, da se bo z aneksom iz prejšnjega odstavka tega člena zavezal, da bo pogodbe o odstopu terjatev po tej pogodbi sklepal samo s soglasjem naročnika.</w:t>
      </w:r>
    </w:p>
    <w:p w14:paraId="00D44615" w14:textId="77777777" w:rsidR="005C3A53" w:rsidRPr="00E83318" w:rsidRDefault="005C3A53" w:rsidP="001B4253">
      <w:pPr>
        <w:spacing w:line="240" w:lineRule="auto"/>
        <w:contextualSpacing/>
        <w:rPr>
          <w:rFonts w:ascii="Arial" w:hAnsi="Arial" w:cs="Arial"/>
          <w:color w:val="000000" w:themeColor="text1"/>
          <w:sz w:val="18"/>
          <w:szCs w:val="18"/>
        </w:rPr>
      </w:pPr>
    </w:p>
    <w:p w14:paraId="6A913FD6" w14:textId="66F2DB79" w:rsidR="00483E6C" w:rsidRPr="00E83318" w:rsidRDefault="00BB15DE" w:rsidP="00BB15DE">
      <w:pPr>
        <w:spacing w:line="240" w:lineRule="auto"/>
        <w:ind w:left="4537"/>
        <w:rPr>
          <w:rFonts w:ascii="Arial" w:hAnsi="Arial" w:cs="Arial"/>
          <w:color w:val="000000" w:themeColor="text1"/>
          <w:sz w:val="18"/>
          <w:szCs w:val="18"/>
        </w:rPr>
      </w:pPr>
      <w:r w:rsidRPr="00E83318">
        <w:rPr>
          <w:rFonts w:ascii="Arial" w:hAnsi="Arial" w:cs="Arial"/>
          <w:color w:val="000000" w:themeColor="text1"/>
          <w:sz w:val="18"/>
          <w:szCs w:val="18"/>
        </w:rPr>
        <w:t xml:space="preserve">17a. </w:t>
      </w:r>
      <w:r w:rsidR="00483E6C" w:rsidRPr="00E83318">
        <w:rPr>
          <w:rFonts w:ascii="Arial" w:hAnsi="Arial" w:cs="Arial"/>
          <w:color w:val="000000" w:themeColor="text1"/>
          <w:sz w:val="18"/>
          <w:szCs w:val="18"/>
        </w:rPr>
        <w:t>člen</w:t>
      </w:r>
    </w:p>
    <w:p w14:paraId="614AD506"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Podatki o podizvajalcih: </w:t>
      </w:r>
    </w:p>
    <w:tbl>
      <w:tblPr>
        <w:tblW w:w="8074"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2488"/>
        <w:gridCol w:w="2432"/>
      </w:tblGrid>
      <w:tr w:rsidR="007D7EB7" w:rsidRPr="00E83318" w14:paraId="217F8E95" w14:textId="77777777" w:rsidTr="007D7EB7">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7D7EB7" w:rsidRPr="00E83318" w:rsidRDefault="007D7EB7"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Podatki o podizvajalcu</w:t>
            </w:r>
          </w:p>
          <w:p w14:paraId="0B9F1FAD" w14:textId="77777777" w:rsidR="007D7EB7" w:rsidRPr="00E83318" w:rsidRDefault="007D7EB7" w:rsidP="00B54D8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(naziv, polni naslov, matična številka, davčna številka in številka TRR, zakoniti zastopnik)</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010C7B8D" w:rsidR="007D7EB7" w:rsidRPr="00E83318" w:rsidRDefault="007D7EB7" w:rsidP="00992544">
            <w:pPr>
              <w:spacing w:line="240" w:lineRule="auto"/>
              <w:contextualSpacing/>
              <w:rPr>
                <w:rFonts w:ascii="Arial" w:hAnsi="Arial" w:cs="Arial"/>
                <w:color w:val="000000" w:themeColor="text1"/>
                <w:sz w:val="18"/>
                <w:szCs w:val="18"/>
              </w:rPr>
            </w:pPr>
            <w:r w:rsidRPr="00E83318">
              <w:rPr>
                <w:rFonts w:ascii="Arial" w:hAnsi="Arial" w:cs="Arial"/>
                <w:color w:val="000000" w:themeColor="text1"/>
                <w:sz w:val="18"/>
                <w:szCs w:val="18"/>
              </w:rPr>
              <w:t>Vrednost deleža podizvajalca z DDV ali % glede na pogodbeno vrednost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7D7EB7" w:rsidRPr="00E83318" w:rsidRDefault="007D7EB7" w:rsidP="00992544">
            <w:pPr>
              <w:spacing w:line="240" w:lineRule="auto"/>
              <w:contextualSpacing/>
              <w:rPr>
                <w:rFonts w:ascii="Arial" w:hAnsi="Arial" w:cs="Arial"/>
                <w:color w:val="000000" w:themeColor="text1"/>
                <w:sz w:val="18"/>
                <w:szCs w:val="18"/>
              </w:rPr>
            </w:pPr>
            <w:r w:rsidRPr="00E83318">
              <w:rPr>
                <w:rFonts w:ascii="Arial" w:hAnsi="Arial" w:cs="Arial"/>
                <w:color w:val="000000" w:themeColor="text1"/>
                <w:sz w:val="18"/>
                <w:szCs w:val="18"/>
              </w:rPr>
              <w:t>Obveznost neposrednih plačil</w:t>
            </w:r>
          </w:p>
        </w:tc>
      </w:tr>
      <w:tr w:rsidR="007D7EB7" w:rsidRPr="00E83318" w14:paraId="3B85DDB8" w14:textId="77777777" w:rsidTr="007D7EB7">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7D7EB7" w:rsidRPr="00E83318" w:rsidRDefault="007D7EB7" w:rsidP="00483E6C">
            <w:pPr>
              <w:spacing w:line="240" w:lineRule="auto"/>
              <w:contextualSpacing/>
              <w:jc w:val="both"/>
              <w:rPr>
                <w:rFonts w:ascii="Arial" w:hAnsi="Arial" w:cs="Arial"/>
                <w:color w:val="000000" w:themeColor="text1"/>
                <w:sz w:val="18"/>
                <w:szCs w:val="18"/>
              </w:rPr>
            </w:pPr>
          </w:p>
          <w:p w14:paraId="19A3FE47" w14:textId="77777777" w:rsidR="007D7EB7" w:rsidRPr="00E83318" w:rsidRDefault="007D7EB7" w:rsidP="00483E6C">
            <w:pPr>
              <w:spacing w:line="240" w:lineRule="auto"/>
              <w:contextualSpacing/>
              <w:jc w:val="both"/>
              <w:rPr>
                <w:rFonts w:ascii="Arial" w:hAnsi="Arial" w:cs="Arial"/>
                <w:color w:val="000000" w:themeColor="text1"/>
                <w:sz w:val="18"/>
                <w:szCs w:val="18"/>
              </w:rPr>
            </w:pPr>
          </w:p>
          <w:p w14:paraId="435EB253" w14:textId="77777777" w:rsidR="007D7EB7" w:rsidRPr="00E83318" w:rsidRDefault="007D7EB7" w:rsidP="00483E6C">
            <w:pPr>
              <w:spacing w:line="240" w:lineRule="auto"/>
              <w:contextualSpacing/>
              <w:jc w:val="both"/>
              <w:rPr>
                <w:rFonts w:ascii="Arial" w:hAnsi="Arial" w:cs="Arial"/>
                <w:color w:val="000000" w:themeColor="text1"/>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7D7EB7" w:rsidRPr="00E83318" w:rsidRDefault="007D7EB7" w:rsidP="00483E6C">
            <w:pPr>
              <w:spacing w:line="240" w:lineRule="auto"/>
              <w:contextualSpacing/>
              <w:jc w:val="both"/>
              <w:rPr>
                <w:rFonts w:ascii="Arial" w:hAnsi="Arial" w:cs="Arial"/>
                <w:color w:val="000000" w:themeColor="text1"/>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7D7EB7" w:rsidRPr="00E83318" w:rsidRDefault="007D7EB7"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DA / NE</w:t>
            </w:r>
          </w:p>
        </w:tc>
      </w:tr>
    </w:tbl>
    <w:p w14:paraId="1997AA99" w14:textId="77777777" w:rsidR="00483E6C" w:rsidRPr="00E83318" w:rsidRDefault="00483E6C" w:rsidP="00483E6C">
      <w:pPr>
        <w:spacing w:line="240" w:lineRule="auto"/>
        <w:contextualSpacing/>
        <w:jc w:val="both"/>
        <w:rPr>
          <w:rFonts w:ascii="Arial" w:hAnsi="Arial" w:cs="Arial"/>
          <w:color w:val="000000" w:themeColor="text1"/>
          <w:sz w:val="18"/>
          <w:szCs w:val="18"/>
        </w:rPr>
      </w:pPr>
    </w:p>
    <w:p w14:paraId="6A785F62" w14:textId="77777777" w:rsidR="00483E6C" w:rsidRPr="00E83318" w:rsidRDefault="00283227"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Če</w:t>
      </w:r>
      <w:r w:rsidR="00483E6C" w:rsidRPr="00E83318">
        <w:rPr>
          <w:rFonts w:ascii="Arial" w:hAnsi="Arial" w:cs="Arial"/>
          <w:color w:val="000000" w:themeColor="text1"/>
          <w:sz w:val="18"/>
          <w:szCs w:val="18"/>
        </w:rPr>
        <w:t xml:space="preserve"> podizvajalec v skladu in na način, določen v </w:t>
      </w:r>
      <w:r w:rsidR="00805C84" w:rsidRPr="00E83318">
        <w:rPr>
          <w:rFonts w:ascii="Arial" w:hAnsi="Arial" w:cs="Arial"/>
          <w:color w:val="000000" w:themeColor="text1"/>
          <w:sz w:val="18"/>
          <w:szCs w:val="18"/>
        </w:rPr>
        <w:t>petem</w:t>
      </w:r>
      <w:r w:rsidR="00483E6C" w:rsidRPr="00E83318">
        <w:rPr>
          <w:rFonts w:ascii="Arial" w:hAnsi="Arial" w:cs="Arial"/>
          <w:color w:val="000000" w:themeColor="text1"/>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E83318" w:rsidRDefault="001958C6" w:rsidP="00483E6C">
      <w:pPr>
        <w:spacing w:line="240" w:lineRule="auto"/>
        <w:contextualSpacing/>
        <w:jc w:val="both"/>
        <w:rPr>
          <w:rFonts w:ascii="Arial" w:hAnsi="Arial" w:cs="Arial"/>
          <w:color w:val="000000" w:themeColor="text1"/>
          <w:sz w:val="18"/>
          <w:szCs w:val="18"/>
        </w:rPr>
      </w:pPr>
    </w:p>
    <w:p w14:paraId="67332202" w14:textId="77777777" w:rsidR="001958C6" w:rsidRPr="00E83318" w:rsidRDefault="001958C6" w:rsidP="001958C6">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Če bo podizvajalec v skladu in na način, določen v drugem in tretjem odstavku 94. člena ZJN-3</w:t>
      </w:r>
      <w:r w:rsidR="00283227" w:rsidRPr="00E83318">
        <w:rPr>
          <w:rFonts w:ascii="Arial" w:hAnsi="Arial" w:cs="Arial"/>
          <w:color w:val="000000" w:themeColor="text1"/>
          <w:sz w:val="18"/>
          <w:szCs w:val="18"/>
        </w:rPr>
        <w:t>,</w:t>
      </w:r>
      <w:r w:rsidRPr="00E83318">
        <w:rPr>
          <w:rFonts w:ascii="Arial" w:hAnsi="Arial" w:cs="Arial"/>
          <w:color w:val="000000" w:themeColor="text1"/>
          <w:sz w:val="18"/>
          <w:szCs w:val="18"/>
        </w:rPr>
        <w:t xml:space="preserve"> zahteval neposredna plačila, se šteje, da:</w:t>
      </w:r>
    </w:p>
    <w:p w14:paraId="2FAC88F5" w14:textId="03769229" w:rsidR="001958C6" w:rsidRPr="00E83318" w:rsidRDefault="001958C6" w:rsidP="001620D2">
      <w:pPr>
        <w:numPr>
          <w:ilvl w:val="0"/>
          <w:numId w:val="28"/>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izvajalec s podpisom te pogodbe pooblašča naročnika, da na podlagi potrjenega računa s strani izvajalca neposredno plačuje podizvajalcu;</w:t>
      </w:r>
    </w:p>
    <w:p w14:paraId="090EFDDE" w14:textId="77777777" w:rsidR="001958C6" w:rsidRPr="00E83318" w:rsidRDefault="001958C6" w:rsidP="001620D2">
      <w:pPr>
        <w:numPr>
          <w:ilvl w:val="0"/>
          <w:numId w:val="28"/>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je podizvajalec dolžan najkasneje z izstavitvijo prvega računa predložiti soglasje, na podlagi katerega naročnik namesto izvajalca poravna podizvajalčevo terjatev do izvajalca; </w:t>
      </w:r>
    </w:p>
    <w:p w14:paraId="1F2DDF7A" w14:textId="6F250E51" w:rsidR="001958C6" w:rsidRPr="00E83318" w:rsidRDefault="001958C6" w:rsidP="001620D2">
      <w:pPr>
        <w:numPr>
          <w:ilvl w:val="0"/>
          <w:numId w:val="28"/>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izvajalec svojemu računu priloži račun podizvajalca;</w:t>
      </w:r>
    </w:p>
    <w:p w14:paraId="3DE31D24" w14:textId="77777777" w:rsidR="001958C6" w:rsidRPr="00E83318" w:rsidRDefault="001958C6" w:rsidP="001620D2">
      <w:pPr>
        <w:numPr>
          <w:ilvl w:val="0"/>
          <w:numId w:val="28"/>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podizvajalec po opravljeni storitvi račun v elektronski obliki (e-račun) izstavi izvajalcu;</w:t>
      </w:r>
    </w:p>
    <w:p w14:paraId="4CE1D567" w14:textId="77777777" w:rsidR="001958C6" w:rsidRPr="00E83318" w:rsidRDefault="001958C6" w:rsidP="001620D2">
      <w:pPr>
        <w:numPr>
          <w:ilvl w:val="0"/>
          <w:numId w:val="28"/>
        </w:num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je izvajalec s predložitvijo e-računa podizvajalca naročniku potrdil račun podizvajalca.</w:t>
      </w:r>
    </w:p>
    <w:p w14:paraId="0EC4BCC5" w14:textId="77777777" w:rsidR="005C53E5" w:rsidRPr="00E83318" w:rsidRDefault="005C53E5" w:rsidP="00805C84">
      <w:pPr>
        <w:spacing w:line="240" w:lineRule="auto"/>
        <w:contextualSpacing/>
        <w:jc w:val="both"/>
        <w:rPr>
          <w:rFonts w:ascii="Arial" w:hAnsi="Arial" w:cs="Arial"/>
          <w:color w:val="000000" w:themeColor="text1"/>
          <w:sz w:val="18"/>
          <w:szCs w:val="18"/>
        </w:rPr>
      </w:pPr>
    </w:p>
    <w:p w14:paraId="2C8A77B5"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Zgolj ob izpolnitvi vseh pogojev iz </w:t>
      </w:r>
      <w:r w:rsidR="00283227" w:rsidRPr="00E83318">
        <w:rPr>
          <w:rFonts w:ascii="Arial" w:hAnsi="Arial" w:cs="Arial"/>
          <w:color w:val="000000" w:themeColor="text1"/>
          <w:sz w:val="18"/>
          <w:szCs w:val="18"/>
        </w:rPr>
        <w:t>prejšnjega</w:t>
      </w:r>
      <w:r w:rsidRPr="00E83318">
        <w:rPr>
          <w:rFonts w:ascii="Arial" w:hAnsi="Arial" w:cs="Arial"/>
          <w:color w:val="000000" w:themeColor="text1"/>
          <w:sz w:val="18"/>
          <w:szCs w:val="18"/>
        </w:rPr>
        <w:t xml:space="preserve"> odstavka, je naročnik obvezan izvršiti neposredno plačilo podizvajalcu. </w:t>
      </w:r>
    </w:p>
    <w:p w14:paraId="571F1FB0" w14:textId="77777777" w:rsidR="005C53E5" w:rsidRPr="00E83318" w:rsidRDefault="005C53E5" w:rsidP="00483E6C">
      <w:pPr>
        <w:spacing w:line="240" w:lineRule="auto"/>
        <w:contextualSpacing/>
        <w:jc w:val="both"/>
        <w:rPr>
          <w:rFonts w:ascii="Arial" w:hAnsi="Arial" w:cs="Arial"/>
          <w:color w:val="000000" w:themeColor="text1"/>
          <w:sz w:val="18"/>
          <w:szCs w:val="18"/>
        </w:rPr>
      </w:pPr>
    </w:p>
    <w:p w14:paraId="600F80F9"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E83318" w:rsidRDefault="005C53E5" w:rsidP="00483E6C">
      <w:pPr>
        <w:spacing w:line="240" w:lineRule="auto"/>
        <w:contextualSpacing/>
        <w:jc w:val="both"/>
        <w:rPr>
          <w:rFonts w:ascii="Arial" w:hAnsi="Arial" w:cs="Arial"/>
          <w:color w:val="000000" w:themeColor="text1"/>
          <w:sz w:val="18"/>
          <w:szCs w:val="18"/>
        </w:rPr>
      </w:pPr>
    </w:p>
    <w:p w14:paraId="4BFC99FF"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E83318">
        <w:rPr>
          <w:rFonts w:ascii="Arial" w:hAnsi="Arial" w:cs="Arial"/>
          <w:color w:val="000000" w:themeColor="text1"/>
          <w:sz w:val="18"/>
          <w:szCs w:val="18"/>
        </w:rPr>
        <w:t xml:space="preserve"> </w:t>
      </w:r>
      <w:r w:rsidR="00283227" w:rsidRPr="00E83318">
        <w:rPr>
          <w:rFonts w:ascii="Arial" w:hAnsi="Arial" w:cs="Arial"/>
          <w:color w:val="000000" w:themeColor="text1"/>
          <w:sz w:val="18"/>
          <w:szCs w:val="18"/>
        </w:rPr>
        <w:t>Če</w:t>
      </w:r>
      <w:r w:rsidR="00F44586" w:rsidRPr="00E83318">
        <w:rPr>
          <w:rFonts w:ascii="Arial" w:hAnsi="Arial" w:cs="Arial"/>
          <w:color w:val="000000" w:themeColor="text1"/>
          <w:sz w:val="18"/>
          <w:szCs w:val="18"/>
        </w:rPr>
        <w:t xml:space="preserve"> izvajalec tega ne bo storil, ima naročnik pravico, da za vsako ugotovljeno kršitev izvajalcu zaračuna pogodbeno kazen v višini 5.000,00 EUR za </w:t>
      </w:r>
      <w:proofErr w:type="spellStart"/>
      <w:r w:rsidR="00F44586" w:rsidRPr="00E83318">
        <w:rPr>
          <w:rFonts w:ascii="Arial" w:hAnsi="Arial" w:cs="Arial"/>
          <w:color w:val="000000" w:themeColor="text1"/>
          <w:sz w:val="18"/>
          <w:szCs w:val="18"/>
        </w:rPr>
        <w:t>neobveščanje</w:t>
      </w:r>
      <w:proofErr w:type="spellEnd"/>
      <w:r w:rsidR="00F44586" w:rsidRPr="00E83318">
        <w:rPr>
          <w:rFonts w:ascii="Arial" w:hAnsi="Arial" w:cs="Arial"/>
          <w:color w:val="000000" w:themeColor="text1"/>
          <w:sz w:val="18"/>
          <w:szCs w:val="18"/>
        </w:rPr>
        <w:t xml:space="preserve"> oziroma </w:t>
      </w:r>
      <w:proofErr w:type="spellStart"/>
      <w:r w:rsidR="00F44586" w:rsidRPr="00E83318">
        <w:rPr>
          <w:rFonts w:ascii="Arial" w:hAnsi="Arial" w:cs="Arial"/>
          <w:color w:val="000000" w:themeColor="text1"/>
          <w:sz w:val="18"/>
          <w:szCs w:val="18"/>
        </w:rPr>
        <w:t>neposredovanje</w:t>
      </w:r>
      <w:proofErr w:type="spellEnd"/>
      <w:r w:rsidR="00F44586" w:rsidRPr="00E83318">
        <w:rPr>
          <w:rFonts w:ascii="Arial" w:hAnsi="Arial" w:cs="Arial"/>
          <w:color w:val="000000" w:themeColor="text1"/>
          <w:sz w:val="18"/>
          <w:szCs w:val="18"/>
        </w:rPr>
        <w:t xml:space="preserve"> potrebnih podatkov o posameznem podizvajalcu.</w:t>
      </w:r>
    </w:p>
    <w:p w14:paraId="34ACAED8" w14:textId="77777777" w:rsidR="005C53E5" w:rsidRPr="00E83318" w:rsidRDefault="005C53E5" w:rsidP="00483E6C">
      <w:pPr>
        <w:spacing w:line="240" w:lineRule="auto"/>
        <w:contextualSpacing/>
        <w:jc w:val="both"/>
        <w:rPr>
          <w:rFonts w:ascii="Arial" w:hAnsi="Arial" w:cs="Arial"/>
          <w:color w:val="000000" w:themeColor="text1"/>
          <w:sz w:val="18"/>
          <w:szCs w:val="18"/>
        </w:rPr>
      </w:pPr>
    </w:p>
    <w:p w14:paraId="5FBC5AD3"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E83318">
        <w:rPr>
          <w:rFonts w:ascii="Arial" w:hAnsi="Arial" w:cs="Arial"/>
          <w:color w:val="000000" w:themeColor="text1"/>
          <w:sz w:val="18"/>
          <w:szCs w:val="18"/>
        </w:rPr>
        <w:t>obvestil</w:t>
      </w:r>
      <w:r w:rsidRPr="00E83318">
        <w:rPr>
          <w:rFonts w:ascii="Arial" w:hAnsi="Arial" w:cs="Arial"/>
          <w:color w:val="000000" w:themeColor="text1"/>
          <w:sz w:val="18"/>
          <w:szCs w:val="18"/>
        </w:rPr>
        <w:t xml:space="preserve"> izvajalca najpozneje v desetih dneh od prejema predloga.</w:t>
      </w:r>
    </w:p>
    <w:p w14:paraId="57F53FFF" w14:textId="77777777" w:rsidR="005C53E5" w:rsidRPr="00E83318" w:rsidRDefault="005C53E5" w:rsidP="00483E6C">
      <w:pPr>
        <w:spacing w:line="240" w:lineRule="auto"/>
        <w:contextualSpacing/>
        <w:jc w:val="both"/>
        <w:rPr>
          <w:rFonts w:ascii="Arial" w:hAnsi="Arial" w:cs="Arial"/>
          <w:color w:val="000000" w:themeColor="text1"/>
          <w:sz w:val="18"/>
          <w:szCs w:val="18"/>
        </w:rPr>
      </w:pPr>
    </w:p>
    <w:p w14:paraId="76A4F053"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E83318" w:rsidRDefault="00EA0B7C" w:rsidP="00483E6C">
      <w:pPr>
        <w:spacing w:line="240" w:lineRule="auto"/>
        <w:contextualSpacing/>
        <w:jc w:val="both"/>
        <w:rPr>
          <w:rFonts w:ascii="Arial" w:hAnsi="Arial" w:cs="Arial"/>
          <w:color w:val="000000" w:themeColor="text1"/>
          <w:sz w:val="18"/>
          <w:szCs w:val="18"/>
        </w:rPr>
      </w:pPr>
    </w:p>
    <w:p w14:paraId="37916A42" w14:textId="77777777" w:rsidR="00EA0B7C" w:rsidRPr="00E83318" w:rsidRDefault="00EA0B7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lastRenderedPageBreak/>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E83318">
        <w:rPr>
          <w:rFonts w:ascii="Arial" w:hAnsi="Arial" w:cs="Arial"/>
          <w:color w:val="000000" w:themeColor="text1"/>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E83318" w:rsidRDefault="00483E6C" w:rsidP="00483E6C">
      <w:pPr>
        <w:spacing w:line="240" w:lineRule="auto"/>
        <w:contextualSpacing/>
        <w:jc w:val="both"/>
        <w:rPr>
          <w:rFonts w:ascii="Arial" w:hAnsi="Arial" w:cs="Arial"/>
          <w:b/>
          <w:i/>
          <w:iCs/>
          <w:color w:val="000000" w:themeColor="text1"/>
          <w:sz w:val="18"/>
          <w:szCs w:val="18"/>
        </w:rPr>
      </w:pPr>
      <w:r w:rsidRPr="00E83318">
        <w:rPr>
          <w:rFonts w:ascii="Arial" w:hAnsi="Arial" w:cs="Arial"/>
          <w:b/>
          <w:i/>
          <w:iCs/>
          <w:color w:val="000000" w:themeColor="text1"/>
          <w:sz w:val="18"/>
          <w:szCs w:val="18"/>
        </w:rPr>
        <w:t xml:space="preserve">(člen se uporabi le v primeru, da bo izvajalec izvedel </w:t>
      </w:r>
      <w:r w:rsidR="00285AC0" w:rsidRPr="00E83318">
        <w:rPr>
          <w:rFonts w:ascii="Arial" w:hAnsi="Arial" w:cs="Arial"/>
          <w:b/>
          <w:i/>
          <w:iCs/>
          <w:color w:val="000000" w:themeColor="text1"/>
          <w:sz w:val="18"/>
          <w:szCs w:val="18"/>
        </w:rPr>
        <w:t xml:space="preserve">javno </w:t>
      </w:r>
      <w:r w:rsidRPr="00E83318">
        <w:rPr>
          <w:rFonts w:ascii="Arial" w:hAnsi="Arial" w:cs="Arial"/>
          <w:b/>
          <w:i/>
          <w:iCs/>
          <w:color w:val="000000" w:themeColor="text1"/>
          <w:sz w:val="18"/>
          <w:szCs w:val="18"/>
        </w:rPr>
        <w:t>naročilo s podizvajalcem)</w:t>
      </w:r>
    </w:p>
    <w:p w14:paraId="7F1E4907" w14:textId="77777777" w:rsidR="0009645B" w:rsidRPr="00E83318" w:rsidRDefault="0009645B" w:rsidP="00975A20">
      <w:pPr>
        <w:spacing w:line="240" w:lineRule="auto"/>
        <w:contextualSpacing/>
        <w:rPr>
          <w:rFonts w:ascii="Arial" w:hAnsi="Arial" w:cs="Arial"/>
          <w:b/>
          <w:bCs/>
          <w:color w:val="000000" w:themeColor="text1"/>
          <w:sz w:val="18"/>
          <w:szCs w:val="18"/>
        </w:rPr>
      </w:pPr>
    </w:p>
    <w:p w14:paraId="6CC27081" w14:textId="77777777" w:rsidR="0009645B" w:rsidRPr="00E83318" w:rsidRDefault="0009645B" w:rsidP="00BF201B">
      <w:pPr>
        <w:spacing w:line="240" w:lineRule="auto"/>
        <w:contextualSpacing/>
        <w:jc w:val="center"/>
        <w:rPr>
          <w:rFonts w:ascii="Arial" w:hAnsi="Arial" w:cs="Arial"/>
          <w:b/>
          <w:bCs/>
          <w:color w:val="000000" w:themeColor="text1"/>
          <w:sz w:val="18"/>
          <w:szCs w:val="18"/>
        </w:rPr>
      </w:pPr>
    </w:p>
    <w:p w14:paraId="24A17631" w14:textId="77777777" w:rsidR="0009645B" w:rsidRPr="00E83318" w:rsidRDefault="0009645B" w:rsidP="00BF201B">
      <w:pPr>
        <w:spacing w:line="240" w:lineRule="auto"/>
        <w:contextualSpacing/>
        <w:jc w:val="center"/>
        <w:rPr>
          <w:rFonts w:ascii="Arial" w:hAnsi="Arial" w:cs="Arial"/>
          <w:b/>
          <w:bCs/>
          <w:color w:val="000000" w:themeColor="text1"/>
          <w:sz w:val="18"/>
          <w:szCs w:val="18"/>
        </w:rPr>
      </w:pPr>
    </w:p>
    <w:p w14:paraId="4CBC68AC" w14:textId="77777777" w:rsidR="005C3A53" w:rsidRPr="00E83318" w:rsidRDefault="00483E6C" w:rsidP="008A200F">
      <w:pPr>
        <w:spacing w:line="240" w:lineRule="auto"/>
        <w:contextualSpacing/>
        <w:jc w:val="center"/>
        <w:rPr>
          <w:rFonts w:ascii="Arial" w:hAnsi="Arial" w:cs="Arial"/>
          <w:b/>
          <w:bCs/>
          <w:color w:val="000000" w:themeColor="text1"/>
          <w:sz w:val="18"/>
          <w:szCs w:val="18"/>
        </w:rPr>
      </w:pPr>
      <w:r w:rsidRPr="00E83318">
        <w:rPr>
          <w:rFonts w:ascii="Arial" w:hAnsi="Arial" w:cs="Arial"/>
          <w:b/>
          <w:bCs/>
          <w:color w:val="000000" w:themeColor="text1"/>
          <w:sz w:val="18"/>
          <w:szCs w:val="18"/>
        </w:rPr>
        <w:t>KONČNE DOLOČBE</w:t>
      </w:r>
    </w:p>
    <w:p w14:paraId="73086DB7"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25660084"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Pogodba je nična, </w:t>
      </w:r>
      <w:r w:rsidR="00283227" w:rsidRPr="00E83318">
        <w:rPr>
          <w:rFonts w:ascii="Arial" w:hAnsi="Arial" w:cs="Arial"/>
          <w:color w:val="000000" w:themeColor="text1"/>
          <w:sz w:val="18"/>
          <w:szCs w:val="18"/>
        </w:rPr>
        <w:t>če</w:t>
      </w:r>
      <w:r w:rsidRPr="00E83318">
        <w:rPr>
          <w:rFonts w:ascii="Arial" w:hAnsi="Arial" w:cs="Arial"/>
          <w:color w:val="000000" w:themeColor="text1"/>
          <w:sz w:val="18"/>
          <w:szCs w:val="18"/>
        </w:rPr>
        <w:t xml:space="preserve"> kdo v imenu ali na račun izvajalca predstavniku ali posredniku naročnika obljubi, ponudi ali da kakšno nedovoljeno korist za:</w:t>
      </w:r>
    </w:p>
    <w:p w14:paraId="552E8552" w14:textId="77777777" w:rsidR="00483E6C" w:rsidRPr="00E83318" w:rsidRDefault="00483E6C" w:rsidP="001620D2">
      <w:pPr>
        <w:numPr>
          <w:ilvl w:val="0"/>
          <w:numId w:val="27"/>
        </w:numPr>
        <w:spacing w:line="240" w:lineRule="auto"/>
        <w:contextualSpacing/>
        <w:jc w:val="both"/>
        <w:rPr>
          <w:rFonts w:ascii="Arial" w:hAnsi="Arial" w:cs="Arial"/>
          <w:iCs/>
          <w:color w:val="000000" w:themeColor="text1"/>
          <w:sz w:val="18"/>
          <w:szCs w:val="18"/>
        </w:rPr>
      </w:pPr>
      <w:r w:rsidRPr="00E83318">
        <w:rPr>
          <w:rFonts w:ascii="Arial" w:hAnsi="Arial" w:cs="Arial"/>
          <w:color w:val="000000" w:themeColor="text1"/>
          <w:sz w:val="18"/>
          <w:szCs w:val="18"/>
        </w:rPr>
        <w:t xml:space="preserve">pridobitev posla ali </w:t>
      </w:r>
    </w:p>
    <w:p w14:paraId="74BD6B8F" w14:textId="77777777" w:rsidR="00483E6C" w:rsidRPr="00E83318" w:rsidRDefault="00483E6C" w:rsidP="001620D2">
      <w:pPr>
        <w:numPr>
          <w:ilvl w:val="0"/>
          <w:numId w:val="27"/>
        </w:numPr>
        <w:spacing w:line="240" w:lineRule="auto"/>
        <w:contextualSpacing/>
        <w:jc w:val="both"/>
        <w:rPr>
          <w:rFonts w:ascii="Arial" w:hAnsi="Arial" w:cs="Arial"/>
          <w:iCs/>
          <w:color w:val="000000" w:themeColor="text1"/>
          <w:sz w:val="18"/>
          <w:szCs w:val="18"/>
        </w:rPr>
      </w:pPr>
      <w:r w:rsidRPr="00E83318">
        <w:rPr>
          <w:rFonts w:ascii="Arial" w:hAnsi="Arial" w:cs="Arial"/>
          <w:color w:val="000000" w:themeColor="text1"/>
          <w:sz w:val="18"/>
          <w:szCs w:val="18"/>
        </w:rPr>
        <w:t xml:space="preserve">za sklenitev posla pod ugodnejšimi pogoji ali </w:t>
      </w:r>
    </w:p>
    <w:p w14:paraId="21D445D0" w14:textId="77777777" w:rsidR="00483E6C" w:rsidRPr="00E83318" w:rsidRDefault="00483E6C" w:rsidP="001620D2">
      <w:pPr>
        <w:numPr>
          <w:ilvl w:val="0"/>
          <w:numId w:val="27"/>
        </w:numPr>
        <w:spacing w:line="240" w:lineRule="auto"/>
        <w:contextualSpacing/>
        <w:jc w:val="both"/>
        <w:rPr>
          <w:rFonts w:ascii="Arial" w:hAnsi="Arial" w:cs="Arial"/>
          <w:iCs/>
          <w:color w:val="000000" w:themeColor="text1"/>
          <w:sz w:val="18"/>
          <w:szCs w:val="18"/>
        </w:rPr>
      </w:pPr>
      <w:r w:rsidRPr="00E83318">
        <w:rPr>
          <w:rFonts w:ascii="Arial" w:hAnsi="Arial" w:cs="Arial"/>
          <w:color w:val="000000" w:themeColor="text1"/>
          <w:sz w:val="18"/>
          <w:szCs w:val="18"/>
        </w:rPr>
        <w:t xml:space="preserve">za opustitev dolžnega nadzora nad izvajanjem pogodbenih obveznosti ali </w:t>
      </w:r>
    </w:p>
    <w:p w14:paraId="6786EF96" w14:textId="77777777" w:rsidR="005C3A53" w:rsidRPr="00E83318" w:rsidRDefault="00483E6C" w:rsidP="001620D2">
      <w:pPr>
        <w:numPr>
          <w:ilvl w:val="0"/>
          <w:numId w:val="27"/>
        </w:numPr>
        <w:spacing w:line="240" w:lineRule="auto"/>
        <w:contextualSpacing/>
        <w:jc w:val="both"/>
        <w:rPr>
          <w:rFonts w:ascii="Arial" w:hAnsi="Arial" w:cs="Arial"/>
          <w:iCs/>
          <w:color w:val="000000" w:themeColor="text1"/>
          <w:sz w:val="18"/>
          <w:szCs w:val="18"/>
        </w:rPr>
      </w:pPr>
      <w:r w:rsidRPr="00E83318">
        <w:rPr>
          <w:rFonts w:ascii="Arial" w:hAnsi="Arial" w:cs="Arial"/>
          <w:color w:val="000000" w:themeColor="text1"/>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71CDEB61" w14:textId="3E1888E8"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Morebitne spore, ki</w:t>
      </w:r>
      <w:r w:rsidR="001B4253" w:rsidRPr="00E83318">
        <w:rPr>
          <w:rFonts w:ascii="Arial" w:hAnsi="Arial" w:cs="Arial"/>
          <w:color w:val="000000" w:themeColor="text1"/>
          <w:sz w:val="18"/>
          <w:szCs w:val="18"/>
        </w:rPr>
        <w:t xml:space="preserve"> bi izvirali iz te pogodbe, bosta pogodbeni stranki skušali</w:t>
      </w:r>
      <w:r w:rsidRPr="00E83318">
        <w:rPr>
          <w:rFonts w:ascii="Arial" w:hAnsi="Arial" w:cs="Arial"/>
          <w:color w:val="000000" w:themeColor="text1"/>
          <w:sz w:val="18"/>
          <w:szCs w:val="18"/>
        </w:rPr>
        <w:t xml:space="preserve"> reševati sporazumno. Če spora na ta n</w:t>
      </w:r>
      <w:r w:rsidR="001B4253" w:rsidRPr="00E83318">
        <w:rPr>
          <w:rFonts w:ascii="Arial" w:hAnsi="Arial" w:cs="Arial"/>
          <w:color w:val="000000" w:themeColor="text1"/>
          <w:sz w:val="18"/>
          <w:szCs w:val="18"/>
        </w:rPr>
        <w:t>ačin ne bo možno rešiti, si bosta pogodbeni stranki prizadevali</w:t>
      </w:r>
      <w:r w:rsidRPr="00E83318">
        <w:rPr>
          <w:rFonts w:ascii="Arial" w:hAnsi="Arial" w:cs="Arial"/>
          <w:color w:val="000000" w:themeColor="text1"/>
          <w:sz w:val="18"/>
          <w:szCs w:val="18"/>
        </w:rPr>
        <w:t xml:space="preserve"> rešiti morebitni spor iz te pogodbe z mediacijo in drugimi alternativnimi načini reševanja morebitnega spora.</w:t>
      </w:r>
    </w:p>
    <w:p w14:paraId="03CBDA95" w14:textId="77777777" w:rsidR="00483E6C" w:rsidRPr="00E83318" w:rsidRDefault="00283227"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Če</w:t>
      </w:r>
      <w:r w:rsidR="00483E6C" w:rsidRPr="00E83318">
        <w:rPr>
          <w:rFonts w:ascii="Arial" w:hAnsi="Arial" w:cs="Arial"/>
          <w:color w:val="000000" w:themeColor="text1"/>
          <w:sz w:val="18"/>
          <w:szCs w:val="18"/>
        </w:rPr>
        <w:t xml:space="preserve"> to ne bo  mogoče, je za reševanje sporov pristojno stvarno in krajevno pristojno sodišče.</w:t>
      </w:r>
    </w:p>
    <w:p w14:paraId="3E8D40CC" w14:textId="77777777" w:rsidR="005C3A53" w:rsidRPr="00E83318" w:rsidRDefault="001B4253" w:rsidP="008A200F">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Pogodbeni stranki se zavezujeta, da bosta</w:t>
      </w:r>
      <w:r w:rsidR="00483E6C" w:rsidRPr="00E83318">
        <w:rPr>
          <w:rFonts w:ascii="Arial" w:hAnsi="Arial" w:cs="Arial"/>
          <w:color w:val="000000" w:themeColor="text1"/>
          <w:sz w:val="18"/>
          <w:szCs w:val="18"/>
        </w:rPr>
        <w:t xml:space="preserve"> v morebitnem sodnem sporu iz te pogodbe, soglašali  s predložitvijo spora v mediacijo.</w:t>
      </w:r>
    </w:p>
    <w:p w14:paraId="4BFBB491"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124AEC14" w14:textId="77777777" w:rsidR="005C3A53" w:rsidRPr="00E83318" w:rsidRDefault="00483E6C" w:rsidP="008A200F">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 xml:space="preserve">Kakršne koli spremembe te pogodbe so možne le s sklenitvijo aneksa k tej pogodbi in le izjemoma, vedno pa ob soglasju </w:t>
      </w:r>
      <w:r w:rsidR="00283227" w:rsidRPr="00E83318">
        <w:rPr>
          <w:rFonts w:ascii="Arial" w:hAnsi="Arial" w:cs="Arial"/>
          <w:color w:val="000000" w:themeColor="text1"/>
          <w:sz w:val="18"/>
          <w:szCs w:val="18"/>
        </w:rPr>
        <w:t>obeh</w:t>
      </w:r>
      <w:r w:rsidRPr="00E83318">
        <w:rPr>
          <w:rFonts w:ascii="Arial" w:hAnsi="Arial" w:cs="Arial"/>
          <w:color w:val="000000" w:themeColor="text1"/>
          <w:sz w:val="18"/>
          <w:szCs w:val="18"/>
        </w:rPr>
        <w:t xml:space="preserve"> pogodbenih strank.</w:t>
      </w:r>
    </w:p>
    <w:p w14:paraId="5F4F8717" w14:textId="77777777" w:rsidR="00483E6C" w:rsidRPr="00E83318" w:rsidRDefault="00483E6C" w:rsidP="003E6DDB">
      <w:pPr>
        <w:pStyle w:val="Odstavekseznama"/>
        <w:numPr>
          <w:ilvl w:val="0"/>
          <w:numId w:val="26"/>
        </w:numPr>
        <w:spacing w:line="240" w:lineRule="auto"/>
        <w:rPr>
          <w:rFonts w:ascii="Arial" w:hAnsi="Arial" w:cs="Arial"/>
          <w:color w:val="000000" w:themeColor="text1"/>
          <w:sz w:val="18"/>
          <w:szCs w:val="18"/>
        </w:rPr>
      </w:pPr>
      <w:r w:rsidRPr="00E83318">
        <w:rPr>
          <w:rFonts w:ascii="Arial" w:hAnsi="Arial" w:cs="Arial"/>
          <w:color w:val="000000" w:themeColor="text1"/>
          <w:sz w:val="18"/>
          <w:szCs w:val="18"/>
        </w:rPr>
        <w:t>člen</w:t>
      </w:r>
    </w:p>
    <w:p w14:paraId="08FE76AB" w14:textId="77777777" w:rsidR="003479DD" w:rsidRPr="00522A8D" w:rsidRDefault="003479DD" w:rsidP="00483E6C">
      <w:pPr>
        <w:spacing w:line="240" w:lineRule="auto"/>
        <w:contextualSpacing/>
        <w:jc w:val="both"/>
        <w:rPr>
          <w:rFonts w:ascii="Arial" w:hAnsi="Arial" w:cs="Arial"/>
          <w:sz w:val="18"/>
          <w:szCs w:val="18"/>
        </w:rPr>
      </w:pPr>
    </w:p>
    <w:p w14:paraId="62B7ED80" w14:textId="3EC61FE7" w:rsidR="004D01FE" w:rsidRPr="00522A8D" w:rsidRDefault="00832410" w:rsidP="004D01FE">
      <w:pPr>
        <w:spacing w:line="240" w:lineRule="auto"/>
        <w:contextualSpacing/>
        <w:jc w:val="both"/>
        <w:rPr>
          <w:rFonts w:ascii="Arial" w:hAnsi="Arial" w:cs="Arial"/>
          <w:strike/>
          <w:sz w:val="18"/>
          <w:szCs w:val="18"/>
        </w:rPr>
      </w:pPr>
      <w:r w:rsidRPr="00522A8D">
        <w:rPr>
          <w:rFonts w:ascii="Arial" w:hAnsi="Arial" w:cs="Arial"/>
          <w:sz w:val="18"/>
          <w:szCs w:val="18"/>
        </w:rPr>
        <w:t xml:space="preserve">Ta pogodba je sklenjena </w:t>
      </w:r>
      <w:r w:rsidR="00483E6C" w:rsidRPr="00522A8D">
        <w:rPr>
          <w:rFonts w:ascii="Arial" w:hAnsi="Arial" w:cs="Arial"/>
          <w:sz w:val="18"/>
          <w:szCs w:val="18"/>
        </w:rPr>
        <w:t>in</w:t>
      </w:r>
      <w:r w:rsidR="001B4253" w:rsidRPr="00522A8D">
        <w:rPr>
          <w:rFonts w:ascii="Arial" w:hAnsi="Arial" w:cs="Arial"/>
          <w:sz w:val="18"/>
          <w:szCs w:val="18"/>
        </w:rPr>
        <w:t xml:space="preserve"> prične veljati, ko jo podpišejo</w:t>
      </w:r>
      <w:r w:rsidR="00483E6C" w:rsidRPr="00522A8D">
        <w:rPr>
          <w:rFonts w:ascii="Arial" w:hAnsi="Arial" w:cs="Arial"/>
          <w:sz w:val="18"/>
          <w:szCs w:val="18"/>
        </w:rPr>
        <w:t xml:space="preserve"> predstavniki </w:t>
      </w:r>
      <w:r w:rsidR="00283227" w:rsidRPr="00522A8D">
        <w:rPr>
          <w:rFonts w:ascii="Arial" w:hAnsi="Arial" w:cs="Arial"/>
          <w:sz w:val="18"/>
          <w:szCs w:val="18"/>
        </w:rPr>
        <w:t>obeh</w:t>
      </w:r>
      <w:r w:rsidR="00483E6C" w:rsidRPr="00522A8D">
        <w:rPr>
          <w:rFonts w:ascii="Arial" w:hAnsi="Arial" w:cs="Arial"/>
          <w:sz w:val="18"/>
          <w:szCs w:val="18"/>
        </w:rPr>
        <w:t xml:space="preserve"> pogodbenih strank</w:t>
      </w:r>
      <w:r w:rsidR="009D1CE2" w:rsidRPr="00522A8D">
        <w:rPr>
          <w:rFonts w:ascii="Arial" w:hAnsi="Arial" w:cs="Arial"/>
          <w:sz w:val="18"/>
          <w:szCs w:val="18"/>
        </w:rPr>
        <w:t xml:space="preserve"> in </w:t>
      </w:r>
      <w:r w:rsidR="00CB2258" w:rsidRPr="00522A8D">
        <w:rPr>
          <w:rFonts w:ascii="Arial" w:hAnsi="Arial" w:cs="Arial"/>
          <w:sz w:val="18"/>
          <w:szCs w:val="18"/>
        </w:rPr>
        <w:t xml:space="preserve">se začne uporabljati </w:t>
      </w:r>
      <w:r w:rsidR="009D1CE2" w:rsidRPr="00522A8D">
        <w:rPr>
          <w:rFonts w:ascii="Arial" w:hAnsi="Arial" w:cs="Arial"/>
          <w:sz w:val="18"/>
          <w:szCs w:val="18"/>
        </w:rPr>
        <w:t xml:space="preserve">pod </w:t>
      </w:r>
      <w:proofErr w:type="spellStart"/>
      <w:r w:rsidR="009D1CE2" w:rsidRPr="00522A8D">
        <w:rPr>
          <w:rFonts w:ascii="Arial" w:hAnsi="Arial" w:cs="Arial"/>
          <w:sz w:val="18"/>
          <w:szCs w:val="18"/>
        </w:rPr>
        <w:t>odložnim</w:t>
      </w:r>
      <w:proofErr w:type="spellEnd"/>
      <w:r w:rsidR="009D1CE2" w:rsidRPr="00522A8D">
        <w:rPr>
          <w:rFonts w:ascii="Arial" w:hAnsi="Arial" w:cs="Arial"/>
          <w:sz w:val="18"/>
          <w:szCs w:val="18"/>
        </w:rPr>
        <w:t xml:space="preserve"> pogojem, da bo izvajalec naročniku izročil ustrezno finančno zavarovanje za dobro izvedbo pogodbenih obveznosti</w:t>
      </w:r>
      <w:r w:rsidR="00D60FFD" w:rsidRPr="00522A8D">
        <w:rPr>
          <w:rFonts w:ascii="Arial" w:hAnsi="Arial" w:cs="Arial"/>
          <w:sz w:val="18"/>
          <w:szCs w:val="18"/>
        </w:rPr>
        <w:t xml:space="preserve">. </w:t>
      </w:r>
    </w:p>
    <w:p w14:paraId="77F0868D" w14:textId="77777777" w:rsidR="004D01FE" w:rsidRPr="00E83318" w:rsidRDefault="004D01FE" w:rsidP="004D01FE">
      <w:pPr>
        <w:spacing w:line="240" w:lineRule="auto"/>
        <w:contextualSpacing/>
        <w:jc w:val="both"/>
        <w:rPr>
          <w:rFonts w:ascii="Arial" w:hAnsi="Arial" w:cs="Arial"/>
          <w:color w:val="000000" w:themeColor="text1"/>
          <w:sz w:val="18"/>
          <w:szCs w:val="18"/>
        </w:rPr>
      </w:pPr>
    </w:p>
    <w:p w14:paraId="1FBAA736" w14:textId="77777777" w:rsidR="00D25EF7" w:rsidRPr="00E83318" w:rsidRDefault="00D25EF7" w:rsidP="00483E6C">
      <w:pPr>
        <w:spacing w:line="240" w:lineRule="auto"/>
        <w:contextualSpacing/>
        <w:jc w:val="both"/>
        <w:rPr>
          <w:rFonts w:ascii="Arial" w:hAnsi="Arial" w:cs="Arial"/>
          <w:color w:val="000000" w:themeColor="text1"/>
          <w:sz w:val="18"/>
          <w:szCs w:val="18"/>
        </w:rPr>
      </w:pPr>
    </w:p>
    <w:p w14:paraId="46876D00" w14:textId="0D5F632C" w:rsidR="00124FB0" w:rsidRPr="00E83318" w:rsidRDefault="00522A8D" w:rsidP="00483E6C">
      <w:pPr>
        <w:spacing w:line="240" w:lineRule="auto"/>
        <w:contextualSpacing/>
        <w:jc w:val="both"/>
        <w:rPr>
          <w:rFonts w:ascii="Arial" w:hAnsi="Arial" w:cs="Arial"/>
          <w:color w:val="000000" w:themeColor="text1"/>
          <w:sz w:val="18"/>
          <w:szCs w:val="18"/>
        </w:rPr>
      </w:pPr>
      <w:r w:rsidRPr="00522A8D">
        <w:rPr>
          <w:rFonts w:ascii="Arial" w:hAnsi="Arial" w:cs="Arial"/>
          <w:color w:val="000000" w:themeColor="text1"/>
          <w:sz w:val="18"/>
          <w:szCs w:val="18"/>
        </w:rPr>
        <w:t>Ta pogodba je sestavljena v dveh (2) enakih izvodih, od katerih prejme vsaka pogodbena stranka po en izvod.</w:t>
      </w:r>
      <w:r w:rsidR="004D01FE" w:rsidRPr="00E83318">
        <w:rPr>
          <w:rFonts w:ascii="Arial" w:hAnsi="Arial" w:cs="Arial"/>
          <w:color w:val="000000" w:themeColor="text1"/>
          <w:sz w:val="18"/>
          <w:szCs w:val="18"/>
        </w:rPr>
        <w:t>.</w:t>
      </w:r>
    </w:p>
    <w:p w14:paraId="70F9BEFC" w14:textId="3820BD03" w:rsidR="004D01FE" w:rsidRPr="00E83318" w:rsidRDefault="004D01FE" w:rsidP="00483E6C">
      <w:pPr>
        <w:spacing w:line="240" w:lineRule="auto"/>
        <w:contextualSpacing/>
        <w:jc w:val="both"/>
        <w:rPr>
          <w:rFonts w:ascii="Arial" w:hAnsi="Arial" w:cs="Arial"/>
          <w:color w:val="000000" w:themeColor="text1"/>
          <w:sz w:val="18"/>
          <w:szCs w:val="18"/>
        </w:rPr>
      </w:pPr>
    </w:p>
    <w:p w14:paraId="5AFFF27B" w14:textId="28064315" w:rsidR="004D01FE" w:rsidRPr="00E83318" w:rsidRDefault="004D01FE" w:rsidP="00483E6C">
      <w:pPr>
        <w:spacing w:line="240" w:lineRule="auto"/>
        <w:contextualSpacing/>
        <w:jc w:val="both"/>
        <w:rPr>
          <w:rFonts w:ascii="Arial" w:hAnsi="Arial" w:cs="Arial"/>
          <w:color w:val="000000" w:themeColor="text1"/>
          <w:sz w:val="18"/>
          <w:szCs w:val="18"/>
        </w:rPr>
      </w:pPr>
    </w:p>
    <w:p w14:paraId="134853C6" w14:textId="58C28FEC" w:rsidR="004D01FE" w:rsidRPr="00E83318" w:rsidRDefault="004D01FE" w:rsidP="00483E6C">
      <w:pPr>
        <w:spacing w:line="240" w:lineRule="auto"/>
        <w:contextualSpacing/>
        <w:jc w:val="both"/>
        <w:rPr>
          <w:rFonts w:ascii="Arial" w:hAnsi="Arial" w:cs="Arial"/>
          <w:color w:val="000000" w:themeColor="text1"/>
          <w:sz w:val="18"/>
          <w:szCs w:val="18"/>
        </w:rPr>
      </w:pPr>
    </w:p>
    <w:p w14:paraId="3B182508" w14:textId="77777777" w:rsidR="004D01FE" w:rsidRPr="00E83318" w:rsidRDefault="004D01FE" w:rsidP="00483E6C">
      <w:pPr>
        <w:spacing w:line="240" w:lineRule="auto"/>
        <w:contextualSpacing/>
        <w:jc w:val="both"/>
        <w:rPr>
          <w:rFonts w:ascii="Arial" w:hAnsi="Arial" w:cs="Arial"/>
          <w:color w:val="000000" w:themeColor="text1"/>
          <w:sz w:val="18"/>
          <w:szCs w:val="18"/>
        </w:rPr>
      </w:pPr>
    </w:p>
    <w:p w14:paraId="546D7636"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V _______, __________________________</w:t>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t>V Velenju, __________________</w:t>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p>
    <w:p w14:paraId="065CCDF6"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b/>
          <w:bCs/>
          <w:color w:val="000000" w:themeColor="text1"/>
          <w:sz w:val="18"/>
          <w:szCs w:val="18"/>
        </w:rPr>
        <w:t>IZVAJALEC</w:t>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b/>
          <w:bCs/>
          <w:color w:val="000000" w:themeColor="text1"/>
          <w:sz w:val="18"/>
          <w:szCs w:val="18"/>
        </w:rPr>
        <w:t xml:space="preserve">NAROČNIK </w:t>
      </w:r>
    </w:p>
    <w:p w14:paraId="31560FC3"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________________________</w:t>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t>Mestna občina Velenje</w:t>
      </w:r>
    </w:p>
    <w:p w14:paraId="4DA78AEC" w14:textId="77777777" w:rsidR="0032709F"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________________________, direktor</w:t>
      </w:r>
      <w:r w:rsidRPr="00E83318">
        <w:rPr>
          <w:rFonts w:ascii="Arial" w:hAnsi="Arial" w:cs="Arial"/>
          <w:color w:val="000000" w:themeColor="text1"/>
          <w:sz w:val="18"/>
          <w:szCs w:val="18"/>
        </w:rPr>
        <w:tab/>
        <w:t xml:space="preserve">                              </w:t>
      </w:r>
      <w:r w:rsidR="005C53E5" w:rsidRPr="00E83318">
        <w:rPr>
          <w:rFonts w:ascii="Arial" w:hAnsi="Arial" w:cs="Arial"/>
          <w:color w:val="000000" w:themeColor="text1"/>
          <w:sz w:val="18"/>
          <w:szCs w:val="18"/>
        </w:rPr>
        <w:t xml:space="preserve">                           </w:t>
      </w:r>
      <w:r w:rsidR="00034413" w:rsidRPr="00E83318">
        <w:rPr>
          <w:rFonts w:ascii="Arial" w:hAnsi="Arial" w:cs="Arial"/>
          <w:color w:val="000000" w:themeColor="text1"/>
          <w:sz w:val="18"/>
          <w:szCs w:val="18"/>
        </w:rPr>
        <w:t>Peter DERMOL</w:t>
      </w:r>
      <w:r w:rsidRPr="00E83318">
        <w:rPr>
          <w:rFonts w:ascii="Arial" w:hAnsi="Arial" w:cs="Arial"/>
          <w:color w:val="000000" w:themeColor="text1"/>
          <w:sz w:val="18"/>
          <w:szCs w:val="18"/>
        </w:rPr>
        <w:t>, župan</w:t>
      </w:r>
    </w:p>
    <w:p w14:paraId="2F896CD5" w14:textId="77777777" w:rsidR="00483E6C" w:rsidRPr="00E83318" w:rsidRDefault="00483E6C" w:rsidP="00483E6C">
      <w:pPr>
        <w:spacing w:line="240" w:lineRule="auto"/>
        <w:contextualSpacing/>
        <w:jc w:val="both"/>
        <w:rPr>
          <w:rFonts w:ascii="Arial" w:hAnsi="Arial" w:cs="Arial"/>
          <w:color w:val="000000" w:themeColor="text1"/>
          <w:sz w:val="18"/>
          <w:szCs w:val="18"/>
        </w:rPr>
      </w:pP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r w:rsidRPr="00E83318">
        <w:rPr>
          <w:rFonts w:ascii="Arial" w:hAnsi="Arial" w:cs="Arial"/>
          <w:color w:val="000000" w:themeColor="text1"/>
          <w:sz w:val="18"/>
          <w:szCs w:val="18"/>
        </w:rPr>
        <w:tab/>
      </w:r>
    </w:p>
    <w:p w14:paraId="4620ECD6" w14:textId="77777777" w:rsidR="00483E6C" w:rsidRPr="00E83318" w:rsidRDefault="00483E6C" w:rsidP="00483E6C">
      <w:pPr>
        <w:spacing w:line="240" w:lineRule="auto"/>
        <w:contextualSpacing/>
        <w:jc w:val="both"/>
        <w:rPr>
          <w:rFonts w:ascii="Arial" w:hAnsi="Arial" w:cs="Arial"/>
          <w:bCs/>
          <w:color w:val="000000" w:themeColor="text1"/>
          <w:sz w:val="18"/>
          <w:szCs w:val="18"/>
        </w:rPr>
      </w:pPr>
    </w:p>
    <w:p w14:paraId="782AB630" w14:textId="77777777" w:rsidR="00483E6C" w:rsidRPr="00E83318" w:rsidRDefault="00483E6C" w:rsidP="00483E6C">
      <w:pPr>
        <w:spacing w:line="240" w:lineRule="auto"/>
        <w:contextualSpacing/>
        <w:jc w:val="both"/>
        <w:rPr>
          <w:rFonts w:ascii="Arial" w:hAnsi="Arial" w:cs="Arial"/>
          <w:bCs/>
          <w:color w:val="000000" w:themeColor="text1"/>
          <w:sz w:val="18"/>
          <w:szCs w:val="18"/>
        </w:rPr>
      </w:pPr>
    </w:p>
    <w:p w14:paraId="199C5796"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                                                                                                               </w:t>
      </w:r>
      <w:r w:rsidR="008A200F" w:rsidRPr="00E83318">
        <w:rPr>
          <w:rFonts w:ascii="Arial" w:hAnsi="Arial" w:cs="Arial"/>
          <w:bCs/>
          <w:color w:val="000000" w:themeColor="text1"/>
          <w:sz w:val="18"/>
          <w:szCs w:val="18"/>
        </w:rPr>
        <w:t xml:space="preserve">                               </w:t>
      </w:r>
      <w:r w:rsidRPr="00E83318">
        <w:rPr>
          <w:rFonts w:ascii="Arial" w:hAnsi="Arial" w:cs="Arial"/>
          <w:bCs/>
          <w:color w:val="000000" w:themeColor="text1"/>
          <w:sz w:val="18"/>
          <w:szCs w:val="18"/>
        </w:rPr>
        <w:t xml:space="preserve">                                                                           </w:t>
      </w:r>
      <w:r w:rsidR="005C53E5" w:rsidRPr="00E83318">
        <w:rPr>
          <w:rFonts w:ascii="Arial" w:hAnsi="Arial" w:cs="Arial"/>
          <w:bCs/>
          <w:color w:val="000000" w:themeColor="text1"/>
          <w:sz w:val="18"/>
          <w:szCs w:val="18"/>
        </w:rPr>
        <w:t xml:space="preserve">                            </w:t>
      </w:r>
    </w:p>
    <w:p w14:paraId="1DD8CA9E" w14:textId="77777777" w:rsidR="00483E6C" w:rsidRPr="00E83318" w:rsidRDefault="00483E6C" w:rsidP="00483E6C">
      <w:pPr>
        <w:spacing w:line="240" w:lineRule="auto"/>
        <w:contextualSpacing/>
        <w:jc w:val="both"/>
        <w:rPr>
          <w:rFonts w:ascii="Arial" w:hAnsi="Arial" w:cs="Arial"/>
          <w:bCs/>
          <w:color w:val="000000" w:themeColor="text1"/>
          <w:sz w:val="18"/>
          <w:szCs w:val="18"/>
        </w:rPr>
      </w:pPr>
      <w:r w:rsidRPr="00E83318">
        <w:rPr>
          <w:rFonts w:ascii="Arial" w:hAnsi="Arial" w:cs="Arial"/>
          <w:bCs/>
          <w:color w:val="000000" w:themeColor="text1"/>
          <w:sz w:val="18"/>
          <w:szCs w:val="18"/>
        </w:rPr>
        <w:t xml:space="preserve">                                                                                                        </w:t>
      </w:r>
    </w:p>
    <w:p w14:paraId="20E1E0EC" w14:textId="77777777" w:rsidR="00483E6C" w:rsidRPr="00E83318" w:rsidRDefault="00483E6C" w:rsidP="00483E6C">
      <w:pPr>
        <w:spacing w:line="240" w:lineRule="auto"/>
        <w:contextualSpacing/>
        <w:jc w:val="both"/>
        <w:rPr>
          <w:rFonts w:ascii="Arial" w:hAnsi="Arial" w:cs="Arial"/>
          <w:bCs/>
          <w:color w:val="000000" w:themeColor="text1"/>
          <w:sz w:val="16"/>
          <w:szCs w:val="18"/>
        </w:rPr>
      </w:pPr>
      <w:r w:rsidRPr="00E83318">
        <w:rPr>
          <w:rFonts w:ascii="Arial" w:hAnsi="Arial" w:cs="Arial"/>
          <w:bCs/>
          <w:color w:val="000000" w:themeColor="text1"/>
          <w:sz w:val="16"/>
          <w:szCs w:val="18"/>
        </w:rPr>
        <w:t>Priloga</w:t>
      </w:r>
      <w:r w:rsidR="00DA501B" w:rsidRPr="00E83318">
        <w:rPr>
          <w:rFonts w:ascii="Arial" w:hAnsi="Arial" w:cs="Arial"/>
          <w:bCs/>
          <w:color w:val="000000" w:themeColor="text1"/>
          <w:sz w:val="16"/>
          <w:szCs w:val="18"/>
        </w:rPr>
        <w:t xml:space="preserve"> št. 1</w:t>
      </w:r>
      <w:r w:rsidRPr="00E83318">
        <w:rPr>
          <w:rFonts w:ascii="Arial" w:hAnsi="Arial" w:cs="Arial"/>
          <w:bCs/>
          <w:color w:val="000000" w:themeColor="text1"/>
          <w:sz w:val="16"/>
          <w:szCs w:val="18"/>
        </w:rPr>
        <w:t>:</w:t>
      </w:r>
      <w:r w:rsidR="00815D65" w:rsidRPr="00E83318">
        <w:rPr>
          <w:rFonts w:ascii="Arial" w:hAnsi="Arial" w:cs="Arial"/>
          <w:bCs/>
          <w:color w:val="000000" w:themeColor="text1"/>
          <w:sz w:val="16"/>
          <w:szCs w:val="18"/>
        </w:rPr>
        <w:t xml:space="preserve"> </w:t>
      </w:r>
      <w:r w:rsidRPr="00E83318">
        <w:rPr>
          <w:rFonts w:ascii="Arial" w:hAnsi="Arial" w:cs="Arial"/>
          <w:bCs/>
          <w:color w:val="000000" w:themeColor="text1"/>
          <w:sz w:val="16"/>
          <w:szCs w:val="18"/>
        </w:rPr>
        <w:t xml:space="preserve">Ponudba </w:t>
      </w:r>
      <w:r w:rsidR="000358EA" w:rsidRPr="00E83318">
        <w:rPr>
          <w:rFonts w:ascii="Arial" w:hAnsi="Arial" w:cs="Arial"/>
          <w:bCs/>
          <w:color w:val="000000" w:themeColor="text1"/>
          <w:sz w:val="16"/>
          <w:szCs w:val="18"/>
        </w:rPr>
        <w:t xml:space="preserve"> </w:t>
      </w:r>
      <w:r w:rsidR="00DA501B" w:rsidRPr="00E83318">
        <w:rPr>
          <w:rFonts w:ascii="Arial" w:hAnsi="Arial" w:cs="Arial"/>
          <w:bCs/>
          <w:color w:val="000000" w:themeColor="text1"/>
          <w:sz w:val="16"/>
          <w:szCs w:val="18"/>
        </w:rPr>
        <w:t>izvajalca</w:t>
      </w:r>
      <w:r w:rsidRPr="00E83318">
        <w:rPr>
          <w:rFonts w:ascii="Arial" w:hAnsi="Arial" w:cs="Arial"/>
          <w:bCs/>
          <w:color w:val="000000" w:themeColor="text1"/>
          <w:sz w:val="16"/>
          <w:szCs w:val="18"/>
        </w:rPr>
        <w:t xml:space="preserve"> št. ______________________ z dne ______________</w:t>
      </w:r>
    </w:p>
    <w:p w14:paraId="147E8931" w14:textId="77777777" w:rsidR="008A200F" w:rsidRPr="00E83318" w:rsidRDefault="008A200F" w:rsidP="00483E6C">
      <w:pPr>
        <w:spacing w:line="240" w:lineRule="auto"/>
        <w:contextualSpacing/>
        <w:jc w:val="both"/>
        <w:rPr>
          <w:rFonts w:ascii="Arial" w:hAnsi="Arial" w:cs="Arial"/>
          <w:bCs/>
          <w:color w:val="000000" w:themeColor="text1"/>
          <w:sz w:val="18"/>
          <w:szCs w:val="18"/>
        </w:rPr>
      </w:pPr>
    </w:p>
    <w:p w14:paraId="5561CCE7" w14:textId="77777777" w:rsidR="00483E6C" w:rsidRPr="00E83318" w:rsidRDefault="00483E6C" w:rsidP="00483E6C">
      <w:pPr>
        <w:spacing w:line="240" w:lineRule="auto"/>
        <w:contextualSpacing/>
        <w:jc w:val="both"/>
        <w:rPr>
          <w:rFonts w:ascii="Arial" w:hAnsi="Arial" w:cs="Arial"/>
          <w:bCs/>
          <w:color w:val="000000" w:themeColor="text1"/>
          <w:sz w:val="18"/>
          <w:szCs w:val="18"/>
        </w:rPr>
      </w:pPr>
    </w:p>
    <w:p w14:paraId="23FEAB49" w14:textId="2B4B9E24" w:rsidR="00483E6C" w:rsidRPr="00E30425" w:rsidRDefault="008A200F" w:rsidP="00815D65">
      <w:pPr>
        <w:jc w:val="both"/>
        <w:rPr>
          <w:rFonts w:ascii="Arial" w:hAnsi="Arial" w:cs="Arial"/>
          <w:bCs/>
          <w:i/>
          <w:color w:val="000000" w:themeColor="text1"/>
          <w:sz w:val="16"/>
          <w:szCs w:val="18"/>
        </w:rPr>
      </w:pPr>
      <w:r w:rsidRPr="00E83318">
        <w:rPr>
          <w:rFonts w:ascii="Arial" w:hAnsi="Arial" w:cs="Arial"/>
          <w:bCs/>
          <w:i/>
          <w:color w:val="000000" w:themeColor="text1"/>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E30425" w:rsidRDefault="00FF0C4E" w:rsidP="00815D65">
      <w:pPr>
        <w:jc w:val="both"/>
        <w:rPr>
          <w:rFonts w:ascii="Arial" w:hAnsi="Arial" w:cs="Arial"/>
          <w:i/>
          <w:color w:val="000000" w:themeColor="text1"/>
          <w:sz w:val="16"/>
        </w:rPr>
      </w:pPr>
    </w:p>
    <w:sectPr w:rsidR="00FF0C4E" w:rsidRPr="00E30425" w:rsidSect="00951C6D">
      <w:headerReference w:type="default" r:id="rId8"/>
      <w:pgSz w:w="11906" w:h="16838"/>
      <w:pgMar w:top="1418" w:right="1418" w:bottom="1418" w:left="1418" w:header="283"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D4CFB" w14:textId="77777777" w:rsidR="007649FD" w:rsidRDefault="007649FD" w:rsidP="006975C6">
      <w:pPr>
        <w:spacing w:after="0" w:line="240" w:lineRule="auto"/>
      </w:pPr>
      <w:r>
        <w:separator/>
      </w:r>
    </w:p>
  </w:endnote>
  <w:endnote w:type="continuationSeparator" w:id="0">
    <w:p w14:paraId="6672C0FE" w14:textId="77777777" w:rsidR="007649FD" w:rsidRDefault="007649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70C1" w14:textId="77777777" w:rsidR="007649FD" w:rsidRDefault="007649FD" w:rsidP="006975C6">
      <w:pPr>
        <w:spacing w:after="0" w:line="240" w:lineRule="auto"/>
      </w:pPr>
      <w:r>
        <w:separator/>
      </w:r>
    </w:p>
  </w:footnote>
  <w:footnote w:type="continuationSeparator" w:id="0">
    <w:p w14:paraId="0A16756C" w14:textId="77777777" w:rsidR="007649FD" w:rsidRDefault="007649F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57" w:type="dxa"/>
      <w:tblLook w:val="04A0" w:firstRow="1" w:lastRow="0" w:firstColumn="1" w:lastColumn="0" w:noHBand="0" w:noVBand="1"/>
    </w:tblPr>
    <w:tblGrid>
      <w:gridCol w:w="9070"/>
    </w:tblGrid>
    <w:tr w:rsidR="0032709F" w:rsidRPr="006C7DC7" w14:paraId="5A160E22" w14:textId="77777777" w:rsidTr="00B66B6C">
      <w:trPr>
        <w:trHeight w:val="1000"/>
      </w:trPr>
      <w:tc>
        <w:tcPr>
          <w:tcW w:w="4257" w:type="dxa"/>
        </w:tcPr>
        <w:tbl>
          <w:tblPr>
            <w:tblW w:w="11346" w:type="dxa"/>
            <w:tblLook w:val="04A0" w:firstRow="1" w:lastRow="0" w:firstColumn="1" w:lastColumn="0" w:noHBand="0" w:noVBand="1"/>
          </w:tblPr>
          <w:tblGrid>
            <w:gridCol w:w="9214"/>
            <w:gridCol w:w="860"/>
            <w:gridCol w:w="1272"/>
          </w:tblGrid>
          <w:tr w:rsidR="00DF59B1" w:rsidRPr="006C7DC7" w14:paraId="4C9595EA" w14:textId="77777777" w:rsidTr="002546D2">
            <w:trPr>
              <w:trHeight w:val="1268"/>
            </w:trPr>
            <w:tc>
              <w:tcPr>
                <w:tcW w:w="9214" w:type="dxa"/>
              </w:tcPr>
              <w:p w14:paraId="1FFC772D" w14:textId="0E18FE68" w:rsidR="00DF59B1" w:rsidRPr="00850AAD" w:rsidRDefault="00DF59B1" w:rsidP="00DF59B1">
                <w:pPr>
                  <w:ind w:left="4248"/>
                </w:pPr>
                <w:r>
                  <w:rPr>
                    <w:noProof/>
                  </w:rPr>
                  <w:drawing>
                    <wp:anchor distT="0" distB="0" distL="114300" distR="114300" simplePos="0" relativeHeight="251659264" behindDoc="0" locked="0" layoutInCell="1" allowOverlap="1" wp14:anchorId="21A51ECE" wp14:editId="569B94C9">
                      <wp:simplePos x="0" y="0"/>
                      <wp:positionH relativeFrom="margin">
                        <wp:posOffset>-545080</wp:posOffset>
                      </wp:positionH>
                      <wp:positionV relativeFrom="paragraph">
                        <wp:posOffset>295276</wp:posOffset>
                      </wp:positionV>
                      <wp:extent cx="3538470" cy="800100"/>
                      <wp:effectExtent l="0" t="0" r="5080" b="0"/>
                      <wp:wrapNone/>
                      <wp:docPr id="519147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123" r="44584" b="-1816"/>
                              <a:stretch>
                                <a:fillRect/>
                              </a:stretch>
                            </pic:blipFill>
                            <pic:spPr bwMode="auto">
                              <a:xfrm>
                                <a:off x="0" y="0"/>
                                <a:ext cx="3564655" cy="80602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    </w:t>
                </w:r>
              </w:p>
            </w:tc>
            <w:tc>
              <w:tcPr>
                <w:tcW w:w="860" w:type="dxa"/>
              </w:tcPr>
              <w:p w14:paraId="3374CE64" w14:textId="77777777" w:rsidR="00DF59B1" w:rsidRDefault="00DF59B1" w:rsidP="00DF59B1">
                <w:pPr>
                  <w:pStyle w:val="Glava"/>
                  <w:rPr>
                    <w:rFonts w:ascii="Arial" w:hAnsi="Arial" w:cs="Arial"/>
                    <w:color w:val="000000"/>
                    <w:sz w:val="16"/>
                    <w:szCs w:val="16"/>
                  </w:rPr>
                </w:pPr>
              </w:p>
              <w:p w14:paraId="231EB263" w14:textId="77777777" w:rsidR="00DF59B1" w:rsidRDefault="00DF59B1" w:rsidP="00DF59B1">
                <w:pPr>
                  <w:pStyle w:val="Glava"/>
                  <w:rPr>
                    <w:rFonts w:ascii="Arial" w:hAnsi="Arial" w:cs="Arial"/>
                    <w:color w:val="000000"/>
                    <w:sz w:val="16"/>
                    <w:szCs w:val="16"/>
                  </w:rPr>
                </w:pPr>
              </w:p>
              <w:p w14:paraId="6BAE548E" w14:textId="77777777" w:rsidR="00DF59B1" w:rsidRDefault="00DF59B1" w:rsidP="00DF59B1">
                <w:pPr>
                  <w:pStyle w:val="Glava"/>
                  <w:rPr>
                    <w:rFonts w:ascii="Arial" w:hAnsi="Arial" w:cs="Arial"/>
                    <w:color w:val="000000"/>
                    <w:sz w:val="16"/>
                    <w:szCs w:val="16"/>
                  </w:rPr>
                </w:pPr>
              </w:p>
              <w:p w14:paraId="19EECE90" w14:textId="77777777" w:rsidR="00DF59B1" w:rsidRDefault="00DF59B1" w:rsidP="00DF59B1">
                <w:pPr>
                  <w:pStyle w:val="Glava"/>
                  <w:rPr>
                    <w:rFonts w:ascii="Arial" w:hAnsi="Arial" w:cs="Arial"/>
                    <w:color w:val="000000"/>
                    <w:sz w:val="16"/>
                    <w:szCs w:val="16"/>
                  </w:rPr>
                </w:pPr>
              </w:p>
              <w:p w14:paraId="79773144" w14:textId="77777777" w:rsidR="00DF59B1" w:rsidRDefault="00DF59B1" w:rsidP="00DF59B1">
                <w:pPr>
                  <w:pStyle w:val="Glava"/>
                  <w:rPr>
                    <w:rFonts w:ascii="Arial" w:hAnsi="Arial" w:cs="Arial"/>
                    <w:color w:val="000000"/>
                    <w:sz w:val="16"/>
                    <w:szCs w:val="16"/>
                  </w:rPr>
                </w:pPr>
              </w:p>
              <w:p w14:paraId="6CA9FE6D" w14:textId="77777777" w:rsidR="00DF59B1" w:rsidRDefault="00DF59B1" w:rsidP="00DF59B1">
                <w:pPr>
                  <w:pStyle w:val="Glava"/>
                  <w:rPr>
                    <w:rFonts w:ascii="Arial" w:hAnsi="Arial" w:cs="Arial"/>
                    <w:color w:val="000000"/>
                    <w:sz w:val="16"/>
                    <w:szCs w:val="16"/>
                  </w:rPr>
                </w:pPr>
              </w:p>
              <w:p w14:paraId="50929E32" w14:textId="77777777" w:rsidR="00DF59B1" w:rsidRDefault="00DF59B1" w:rsidP="00DF59B1">
                <w:pPr>
                  <w:pStyle w:val="Glava"/>
                  <w:rPr>
                    <w:rFonts w:ascii="Arial" w:hAnsi="Arial" w:cs="Arial"/>
                    <w:color w:val="000000"/>
                    <w:sz w:val="16"/>
                    <w:szCs w:val="16"/>
                  </w:rPr>
                </w:pPr>
              </w:p>
              <w:p w14:paraId="23CBD515" w14:textId="77777777" w:rsidR="00DF59B1" w:rsidRDefault="00DF59B1" w:rsidP="00DF59B1">
                <w:pPr>
                  <w:pStyle w:val="Glava"/>
                  <w:rPr>
                    <w:rFonts w:ascii="Arial" w:hAnsi="Arial" w:cs="Arial"/>
                    <w:color w:val="000000"/>
                    <w:sz w:val="16"/>
                    <w:szCs w:val="16"/>
                  </w:rPr>
                </w:pPr>
              </w:p>
              <w:p w14:paraId="5DBA5634" w14:textId="77777777" w:rsidR="00DF59B1" w:rsidRDefault="00DF59B1" w:rsidP="00DF59B1">
                <w:pPr>
                  <w:pStyle w:val="Glava"/>
                  <w:rPr>
                    <w:rFonts w:ascii="Arial" w:hAnsi="Arial" w:cs="Arial"/>
                    <w:color w:val="000000"/>
                    <w:sz w:val="16"/>
                    <w:szCs w:val="16"/>
                  </w:rPr>
                </w:pPr>
              </w:p>
              <w:p w14:paraId="5089DEFC" w14:textId="77777777" w:rsidR="00DF59B1" w:rsidRDefault="00DF59B1" w:rsidP="00DF59B1">
                <w:pPr>
                  <w:pStyle w:val="Glava"/>
                  <w:rPr>
                    <w:rFonts w:ascii="Arial" w:hAnsi="Arial" w:cs="Arial"/>
                    <w:color w:val="000000"/>
                    <w:sz w:val="16"/>
                    <w:szCs w:val="16"/>
                  </w:rPr>
                </w:pPr>
              </w:p>
              <w:p w14:paraId="543C3812" w14:textId="77777777" w:rsidR="00DF59B1" w:rsidRDefault="00DF59B1" w:rsidP="00DF59B1">
                <w:pPr>
                  <w:pStyle w:val="Glava"/>
                  <w:rPr>
                    <w:rFonts w:ascii="Arial" w:hAnsi="Arial" w:cs="Arial"/>
                    <w:color w:val="000000"/>
                    <w:sz w:val="16"/>
                    <w:szCs w:val="16"/>
                  </w:rPr>
                </w:pPr>
              </w:p>
              <w:p w14:paraId="253FF22B" w14:textId="77777777" w:rsidR="00DF59B1" w:rsidRPr="006C7DC7" w:rsidRDefault="00DF59B1" w:rsidP="00DF59B1">
                <w:pPr>
                  <w:pStyle w:val="Glava"/>
                  <w:rPr>
                    <w:rFonts w:ascii="Arial" w:hAnsi="Arial" w:cs="Arial"/>
                    <w:color w:val="000000"/>
                    <w:sz w:val="16"/>
                    <w:szCs w:val="16"/>
                  </w:rPr>
                </w:pPr>
              </w:p>
            </w:tc>
            <w:tc>
              <w:tcPr>
                <w:tcW w:w="1272" w:type="dxa"/>
              </w:tcPr>
              <w:p w14:paraId="213A171E" w14:textId="77777777" w:rsidR="00DF59B1" w:rsidRPr="006C7DC7" w:rsidRDefault="00DF59B1" w:rsidP="00DF59B1">
                <w:pPr>
                  <w:pStyle w:val="Glava"/>
                  <w:jc w:val="center"/>
                  <w:rPr>
                    <w:rFonts w:ascii="Arial" w:hAnsi="Arial" w:cs="Arial"/>
                    <w:b/>
                    <w:color w:val="000000"/>
                  </w:rPr>
                </w:pPr>
              </w:p>
            </w:tc>
          </w:tr>
        </w:tbl>
        <w:p w14:paraId="55E8ABDD" w14:textId="6D1A2B4F" w:rsidR="0032709F" w:rsidRPr="006C7DC7" w:rsidRDefault="0032709F" w:rsidP="002670E3">
          <w:pPr>
            <w:pStyle w:val="Glava"/>
            <w:rPr>
              <w:rFonts w:ascii="Arial" w:hAnsi="Arial" w:cs="Arial"/>
              <w:b/>
              <w:color w:val="000000"/>
            </w:rPr>
          </w:pPr>
        </w:p>
      </w:tc>
    </w:tr>
  </w:tbl>
  <w:p w14:paraId="1B2907D2" w14:textId="3ED002B2"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E44047E"/>
    <w:multiLevelType w:val="hybridMultilevel"/>
    <w:tmpl w:val="9EC4306E"/>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07"/>
        </w:tabs>
        <w:ind w:left="1607" w:hanging="360"/>
      </w:pPr>
      <w:rPr>
        <w:rFonts w:ascii="Courier New" w:hAnsi="Courier New" w:cs="Courier New" w:hint="default"/>
      </w:rPr>
    </w:lvl>
    <w:lvl w:ilvl="2" w:tplc="FFFFFFFF" w:tentative="1">
      <w:start w:val="1"/>
      <w:numFmt w:val="bullet"/>
      <w:lvlText w:val=""/>
      <w:lvlJc w:val="left"/>
      <w:pPr>
        <w:tabs>
          <w:tab w:val="num" w:pos="2327"/>
        </w:tabs>
        <w:ind w:left="2327" w:hanging="360"/>
      </w:pPr>
      <w:rPr>
        <w:rFonts w:ascii="Wingdings" w:hAnsi="Wingdings" w:hint="default"/>
      </w:rPr>
    </w:lvl>
    <w:lvl w:ilvl="3" w:tplc="FFFFFFFF" w:tentative="1">
      <w:start w:val="1"/>
      <w:numFmt w:val="bullet"/>
      <w:lvlText w:val=""/>
      <w:lvlJc w:val="left"/>
      <w:pPr>
        <w:tabs>
          <w:tab w:val="num" w:pos="3047"/>
        </w:tabs>
        <w:ind w:left="3047" w:hanging="360"/>
      </w:pPr>
      <w:rPr>
        <w:rFonts w:ascii="Symbol" w:hAnsi="Symbol" w:hint="default"/>
      </w:rPr>
    </w:lvl>
    <w:lvl w:ilvl="4" w:tplc="FFFFFFFF" w:tentative="1">
      <w:start w:val="1"/>
      <w:numFmt w:val="bullet"/>
      <w:lvlText w:val="o"/>
      <w:lvlJc w:val="left"/>
      <w:pPr>
        <w:tabs>
          <w:tab w:val="num" w:pos="3767"/>
        </w:tabs>
        <w:ind w:left="3767" w:hanging="360"/>
      </w:pPr>
      <w:rPr>
        <w:rFonts w:ascii="Courier New" w:hAnsi="Courier New" w:cs="Courier New" w:hint="default"/>
      </w:rPr>
    </w:lvl>
    <w:lvl w:ilvl="5" w:tplc="FFFFFFFF" w:tentative="1">
      <w:start w:val="1"/>
      <w:numFmt w:val="bullet"/>
      <w:lvlText w:val=""/>
      <w:lvlJc w:val="left"/>
      <w:pPr>
        <w:tabs>
          <w:tab w:val="num" w:pos="4487"/>
        </w:tabs>
        <w:ind w:left="4487" w:hanging="360"/>
      </w:pPr>
      <w:rPr>
        <w:rFonts w:ascii="Wingdings" w:hAnsi="Wingdings" w:hint="default"/>
      </w:rPr>
    </w:lvl>
    <w:lvl w:ilvl="6" w:tplc="FFFFFFFF" w:tentative="1">
      <w:start w:val="1"/>
      <w:numFmt w:val="bullet"/>
      <w:lvlText w:val=""/>
      <w:lvlJc w:val="left"/>
      <w:pPr>
        <w:tabs>
          <w:tab w:val="num" w:pos="5207"/>
        </w:tabs>
        <w:ind w:left="5207" w:hanging="360"/>
      </w:pPr>
      <w:rPr>
        <w:rFonts w:ascii="Symbol" w:hAnsi="Symbol" w:hint="default"/>
      </w:rPr>
    </w:lvl>
    <w:lvl w:ilvl="7" w:tplc="FFFFFFFF" w:tentative="1">
      <w:start w:val="1"/>
      <w:numFmt w:val="bullet"/>
      <w:lvlText w:val="o"/>
      <w:lvlJc w:val="left"/>
      <w:pPr>
        <w:tabs>
          <w:tab w:val="num" w:pos="5927"/>
        </w:tabs>
        <w:ind w:left="5927" w:hanging="360"/>
      </w:pPr>
      <w:rPr>
        <w:rFonts w:ascii="Courier New" w:hAnsi="Courier New" w:cs="Courier New" w:hint="default"/>
      </w:rPr>
    </w:lvl>
    <w:lvl w:ilvl="8" w:tplc="FFFFFFFF" w:tentative="1">
      <w:start w:val="1"/>
      <w:numFmt w:val="bullet"/>
      <w:lvlText w:val=""/>
      <w:lvlJc w:val="left"/>
      <w:pPr>
        <w:tabs>
          <w:tab w:val="num" w:pos="6647"/>
        </w:tabs>
        <w:ind w:left="6647" w:hanging="360"/>
      </w:pPr>
      <w:rPr>
        <w:rFonts w:ascii="Wingdings" w:hAnsi="Wingdings" w:hint="default"/>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BC4170F"/>
    <w:multiLevelType w:val="hybridMultilevel"/>
    <w:tmpl w:val="B8785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0E134B8"/>
    <w:multiLevelType w:val="hybridMultilevel"/>
    <w:tmpl w:val="65ACF634"/>
    <w:lvl w:ilvl="0" w:tplc="1C3A355C">
      <w:start w:val="11"/>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8" w15:restartNumberingAfterBreak="0">
    <w:nsid w:val="52137074"/>
    <w:multiLevelType w:val="hybridMultilevel"/>
    <w:tmpl w:val="AC70E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675FC6"/>
    <w:multiLevelType w:val="hybridMultilevel"/>
    <w:tmpl w:val="65ACF634"/>
    <w:lvl w:ilvl="0" w:tplc="FFFFFFFF">
      <w:start w:val="11"/>
      <w:numFmt w:val="decimal"/>
      <w:lvlText w:val="%1."/>
      <w:lvlJc w:val="left"/>
      <w:pPr>
        <w:ind w:left="4897" w:hanging="360"/>
      </w:pPr>
      <w:rPr>
        <w:rFonts w:hint="default"/>
      </w:rPr>
    </w:lvl>
    <w:lvl w:ilvl="1" w:tplc="FFFFFFFF" w:tentative="1">
      <w:start w:val="1"/>
      <w:numFmt w:val="lowerLetter"/>
      <w:lvlText w:val="%2."/>
      <w:lvlJc w:val="left"/>
      <w:pPr>
        <w:ind w:left="5617" w:hanging="360"/>
      </w:pPr>
    </w:lvl>
    <w:lvl w:ilvl="2" w:tplc="FFFFFFFF" w:tentative="1">
      <w:start w:val="1"/>
      <w:numFmt w:val="lowerRoman"/>
      <w:lvlText w:val="%3."/>
      <w:lvlJc w:val="right"/>
      <w:pPr>
        <w:ind w:left="6337" w:hanging="180"/>
      </w:pPr>
    </w:lvl>
    <w:lvl w:ilvl="3" w:tplc="FFFFFFFF" w:tentative="1">
      <w:start w:val="1"/>
      <w:numFmt w:val="decimal"/>
      <w:lvlText w:val="%4."/>
      <w:lvlJc w:val="left"/>
      <w:pPr>
        <w:ind w:left="7057" w:hanging="360"/>
      </w:pPr>
    </w:lvl>
    <w:lvl w:ilvl="4" w:tplc="FFFFFFFF" w:tentative="1">
      <w:start w:val="1"/>
      <w:numFmt w:val="lowerLetter"/>
      <w:lvlText w:val="%5."/>
      <w:lvlJc w:val="left"/>
      <w:pPr>
        <w:ind w:left="7777" w:hanging="360"/>
      </w:pPr>
    </w:lvl>
    <w:lvl w:ilvl="5" w:tplc="FFFFFFFF" w:tentative="1">
      <w:start w:val="1"/>
      <w:numFmt w:val="lowerRoman"/>
      <w:lvlText w:val="%6."/>
      <w:lvlJc w:val="right"/>
      <w:pPr>
        <w:ind w:left="8497" w:hanging="180"/>
      </w:pPr>
    </w:lvl>
    <w:lvl w:ilvl="6" w:tplc="FFFFFFFF" w:tentative="1">
      <w:start w:val="1"/>
      <w:numFmt w:val="decimal"/>
      <w:lvlText w:val="%7."/>
      <w:lvlJc w:val="left"/>
      <w:pPr>
        <w:ind w:left="9217" w:hanging="360"/>
      </w:pPr>
    </w:lvl>
    <w:lvl w:ilvl="7" w:tplc="FFFFFFFF" w:tentative="1">
      <w:start w:val="1"/>
      <w:numFmt w:val="lowerLetter"/>
      <w:lvlText w:val="%8."/>
      <w:lvlJc w:val="left"/>
      <w:pPr>
        <w:ind w:left="9937" w:hanging="360"/>
      </w:pPr>
    </w:lvl>
    <w:lvl w:ilvl="8" w:tplc="FFFFFFFF" w:tentative="1">
      <w:start w:val="1"/>
      <w:numFmt w:val="lowerRoman"/>
      <w:lvlText w:val="%9."/>
      <w:lvlJc w:val="right"/>
      <w:pPr>
        <w:ind w:left="10657" w:hanging="180"/>
      </w:pPr>
    </w:lvl>
  </w:abstractNum>
  <w:abstractNum w:abstractNumId="30"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1"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B0E75DA"/>
    <w:multiLevelType w:val="hybridMultilevel"/>
    <w:tmpl w:val="65ACF634"/>
    <w:lvl w:ilvl="0" w:tplc="FFFFFFFF">
      <w:start w:val="11"/>
      <w:numFmt w:val="decimal"/>
      <w:lvlText w:val="%1."/>
      <w:lvlJc w:val="left"/>
      <w:pPr>
        <w:ind w:left="4330" w:hanging="360"/>
      </w:pPr>
      <w:rPr>
        <w:rFonts w:hint="default"/>
      </w:rPr>
    </w:lvl>
    <w:lvl w:ilvl="1" w:tplc="FFFFFFFF" w:tentative="1">
      <w:start w:val="1"/>
      <w:numFmt w:val="lowerLetter"/>
      <w:lvlText w:val="%2."/>
      <w:lvlJc w:val="left"/>
      <w:pPr>
        <w:ind w:left="5617" w:hanging="360"/>
      </w:pPr>
    </w:lvl>
    <w:lvl w:ilvl="2" w:tplc="FFFFFFFF" w:tentative="1">
      <w:start w:val="1"/>
      <w:numFmt w:val="lowerRoman"/>
      <w:lvlText w:val="%3."/>
      <w:lvlJc w:val="right"/>
      <w:pPr>
        <w:ind w:left="6337" w:hanging="180"/>
      </w:pPr>
    </w:lvl>
    <w:lvl w:ilvl="3" w:tplc="FFFFFFFF" w:tentative="1">
      <w:start w:val="1"/>
      <w:numFmt w:val="decimal"/>
      <w:lvlText w:val="%4."/>
      <w:lvlJc w:val="left"/>
      <w:pPr>
        <w:ind w:left="7057" w:hanging="360"/>
      </w:pPr>
    </w:lvl>
    <w:lvl w:ilvl="4" w:tplc="FFFFFFFF" w:tentative="1">
      <w:start w:val="1"/>
      <w:numFmt w:val="lowerLetter"/>
      <w:lvlText w:val="%5."/>
      <w:lvlJc w:val="left"/>
      <w:pPr>
        <w:ind w:left="7777" w:hanging="360"/>
      </w:pPr>
    </w:lvl>
    <w:lvl w:ilvl="5" w:tplc="FFFFFFFF" w:tentative="1">
      <w:start w:val="1"/>
      <w:numFmt w:val="lowerRoman"/>
      <w:lvlText w:val="%6."/>
      <w:lvlJc w:val="right"/>
      <w:pPr>
        <w:ind w:left="8497" w:hanging="180"/>
      </w:pPr>
    </w:lvl>
    <w:lvl w:ilvl="6" w:tplc="FFFFFFFF" w:tentative="1">
      <w:start w:val="1"/>
      <w:numFmt w:val="decimal"/>
      <w:lvlText w:val="%7."/>
      <w:lvlJc w:val="left"/>
      <w:pPr>
        <w:ind w:left="9217" w:hanging="360"/>
      </w:pPr>
    </w:lvl>
    <w:lvl w:ilvl="7" w:tplc="FFFFFFFF" w:tentative="1">
      <w:start w:val="1"/>
      <w:numFmt w:val="lowerLetter"/>
      <w:lvlText w:val="%8."/>
      <w:lvlJc w:val="left"/>
      <w:pPr>
        <w:ind w:left="9937" w:hanging="360"/>
      </w:pPr>
    </w:lvl>
    <w:lvl w:ilvl="8" w:tplc="FFFFFFFF" w:tentative="1">
      <w:start w:val="1"/>
      <w:numFmt w:val="lowerRoman"/>
      <w:lvlText w:val="%9."/>
      <w:lvlJc w:val="right"/>
      <w:pPr>
        <w:ind w:left="10657" w:hanging="180"/>
      </w:pPr>
    </w:lvl>
  </w:abstractNum>
  <w:abstractNum w:abstractNumId="3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4E33644"/>
    <w:multiLevelType w:val="hybridMultilevel"/>
    <w:tmpl w:val="1D12A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3"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1005987">
    <w:abstractNumId w:val="21"/>
  </w:num>
  <w:num w:numId="2" w16cid:durableId="577059112">
    <w:abstractNumId w:val="17"/>
  </w:num>
  <w:num w:numId="3" w16cid:durableId="243494492">
    <w:abstractNumId w:val="42"/>
  </w:num>
  <w:num w:numId="4" w16cid:durableId="2013755036">
    <w:abstractNumId w:val="11"/>
  </w:num>
  <w:num w:numId="5" w16cid:durableId="1164399608">
    <w:abstractNumId w:val="24"/>
  </w:num>
  <w:num w:numId="6" w16cid:durableId="1274288467">
    <w:abstractNumId w:val="8"/>
  </w:num>
  <w:num w:numId="7" w16cid:durableId="1840848066">
    <w:abstractNumId w:val="16"/>
  </w:num>
  <w:num w:numId="8" w16cid:durableId="1661225348">
    <w:abstractNumId w:val="31"/>
  </w:num>
  <w:num w:numId="9" w16cid:durableId="929660614">
    <w:abstractNumId w:val="26"/>
  </w:num>
  <w:num w:numId="10" w16cid:durableId="1812751624">
    <w:abstractNumId w:val="23"/>
  </w:num>
  <w:num w:numId="11" w16cid:durableId="1499609925">
    <w:abstractNumId w:val="20"/>
  </w:num>
  <w:num w:numId="12" w16cid:durableId="1721055797">
    <w:abstractNumId w:val="40"/>
  </w:num>
  <w:num w:numId="13" w16cid:durableId="836456287">
    <w:abstractNumId w:val="41"/>
  </w:num>
  <w:num w:numId="14" w16cid:durableId="1785346096">
    <w:abstractNumId w:val="13"/>
  </w:num>
  <w:num w:numId="15" w16cid:durableId="484781102">
    <w:abstractNumId w:val="38"/>
  </w:num>
  <w:num w:numId="16" w16cid:durableId="1990478000">
    <w:abstractNumId w:val="5"/>
  </w:num>
  <w:num w:numId="17" w16cid:durableId="1646809385">
    <w:abstractNumId w:val="10"/>
  </w:num>
  <w:num w:numId="18" w16cid:durableId="1428380167">
    <w:abstractNumId w:val="32"/>
  </w:num>
  <w:num w:numId="19" w16cid:durableId="487787530">
    <w:abstractNumId w:val="6"/>
  </w:num>
  <w:num w:numId="20" w16cid:durableId="1086415809">
    <w:abstractNumId w:val="18"/>
  </w:num>
  <w:num w:numId="21" w16cid:durableId="1148857622">
    <w:abstractNumId w:val="34"/>
  </w:num>
  <w:num w:numId="22" w16cid:durableId="1801145302">
    <w:abstractNumId w:val="27"/>
  </w:num>
  <w:num w:numId="23" w16cid:durableId="1920946460">
    <w:abstractNumId w:val="4"/>
  </w:num>
  <w:num w:numId="24" w16cid:durableId="1864587669">
    <w:abstractNumId w:val="30"/>
  </w:num>
  <w:num w:numId="25" w16cid:durableId="1137725076">
    <w:abstractNumId w:val="39"/>
  </w:num>
  <w:num w:numId="26" w16cid:durableId="2054646917">
    <w:abstractNumId w:val="43"/>
  </w:num>
  <w:num w:numId="27" w16cid:durableId="1326788406">
    <w:abstractNumId w:val="14"/>
  </w:num>
  <w:num w:numId="28" w16cid:durableId="410323058">
    <w:abstractNumId w:val="36"/>
  </w:num>
  <w:num w:numId="29" w16cid:durableId="504513799">
    <w:abstractNumId w:val="12"/>
  </w:num>
  <w:num w:numId="30" w16cid:durableId="2057852529">
    <w:abstractNumId w:val="9"/>
  </w:num>
  <w:num w:numId="31" w16cid:durableId="409010209">
    <w:abstractNumId w:val="35"/>
  </w:num>
  <w:num w:numId="32" w16cid:durableId="835652977">
    <w:abstractNumId w:val="15"/>
  </w:num>
  <w:num w:numId="33" w16cid:durableId="1461529671">
    <w:abstractNumId w:val="25"/>
  </w:num>
  <w:num w:numId="34" w16cid:durableId="33163825">
    <w:abstractNumId w:val="3"/>
  </w:num>
  <w:num w:numId="35" w16cid:durableId="16203022">
    <w:abstractNumId w:val="22"/>
  </w:num>
  <w:num w:numId="36" w16cid:durableId="2014258674">
    <w:abstractNumId w:val="29"/>
  </w:num>
  <w:num w:numId="37" w16cid:durableId="170485487">
    <w:abstractNumId w:val="33"/>
  </w:num>
  <w:num w:numId="38" w16cid:durableId="1078669310">
    <w:abstractNumId w:val="37"/>
  </w:num>
  <w:num w:numId="39" w16cid:durableId="1240017280">
    <w:abstractNumId w:val="19"/>
  </w:num>
  <w:num w:numId="40" w16cid:durableId="669988282">
    <w:abstractNumId w:val="28"/>
  </w:num>
  <w:num w:numId="41" w16cid:durableId="2117097943">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255B"/>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38CA"/>
    <w:rsid w:val="000340A4"/>
    <w:rsid w:val="00034413"/>
    <w:rsid w:val="000358EA"/>
    <w:rsid w:val="00036A84"/>
    <w:rsid w:val="00037A49"/>
    <w:rsid w:val="000419F8"/>
    <w:rsid w:val="00043DDE"/>
    <w:rsid w:val="000441EB"/>
    <w:rsid w:val="00045BA4"/>
    <w:rsid w:val="0004773B"/>
    <w:rsid w:val="00053CD3"/>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37F0"/>
    <w:rsid w:val="0009498C"/>
    <w:rsid w:val="000953EC"/>
    <w:rsid w:val="0009645B"/>
    <w:rsid w:val="00097F4A"/>
    <w:rsid w:val="000A08FE"/>
    <w:rsid w:val="000A1FDD"/>
    <w:rsid w:val="000A2BAA"/>
    <w:rsid w:val="000A2D8C"/>
    <w:rsid w:val="000A3140"/>
    <w:rsid w:val="000A40E1"/>
    <w:rsid w:val="000A53A1"/>
    <w:rsid w:val="000B147B"/>
    <w:rsid w:val="000B2F5E"/>
    <w:rsid w:val="000B32B7"/>
    <w:rsid w:val="000B4422"/>
    <w:rsid w:val="000B4440"/>
    <w:rsid w:val="000B526A"/>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561"/>
    <w:rsid w:val="000E386A"/>
    <w:rsid w:val="000E403F"/>
    <w:rsid w:val="000E5A5B"/>
    <w:rsid w:val="000E7248"/>
    <w:rsid w:val="000E74ED"/>
    <w:rsid w:val="000E76C5"/>
    <w:rsid w:val="000E76C6"/>
    <w:rsid w:val="000F34AE"/>
    <w:rsid w:val="000F3AE9"/>
    <w:rsid w:val="000F588F"/>
    <w:rsid w:val="000F6705"/>
    <w:rsid w:val="000F6CB9"/>
    <w:rsid w:val="000F7BE4"/>
    <w:rsid w:val="001008C4"/>
    <w:rsid w:val="00100D43"/>
    <w:rsid w:val="0010266D"/>
    <w:rsid w:val="0010295B"/>
    <w:rsid w:val="001059DB"/>
    <w:rsid w:val="00106967"/>
    <w:rsid w:val="00110D01"/>
    <w:rsid w:val="001112D6"/>
    <w:rsid w:val="00112C72"/>
    <w:rsid w:val="00112CBF"/>
    <w:rsid w:val="001130B1"/>
    <w:rsid w:val="001134B5"/>
    <w:rsid w:val="001140FE"/>
    <w:rsid w:val="00116E9C"/>
    <w:rsid w:val="001175A4"/>
    <w:rsid w:val="00117C5C"/>
    <w:rsid w:val="00120144"/>
    <w:rsid w:val="00120AD3"/>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5C53"/>
    <w:rsid w:val="0014647F"/>
    <w:rsid w:val="00146F61"/>
    <w:rsid w:val="00151070"/>
    <w:rsid w:val="0015233E"/>
    <w:rsid w:val="0015314B"/>
    <w:rsid w:val="00161B0E"/>
    <w:rsid w:val="001620D2"/>
    <w:rsid w:val="00162128"/>
    <w:rsid w:val="00162923"/>
    <w:rsid w:val="0016403C"/>
    <w:rsid w:val="00164227"/>
    <w:rsid w:val="001650B0"/>
    <w:rsid w:val="00167113"/>
    <w:rsid w:val="001674D2"/>
    <w:rsid w:val="0017092C"/>
    <w:rsid w:val="00174716"/>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A46"/>
    <w:rsid w:val="00194B64"/>
    <w:rsid w:val="00194E13"/>
    <w:rsid w:val="00194E4C"/>
    <w:rsid w:val="001958C6"/>
    <w:rsid w:val="001968E3"/>
    <w:rsid w:val="00197CE5"/>
    <w:rsid w:val="00197D18"/>
    <w:rsid w:val="00197E7A"/>
    <w:rsid w:val="001A396B"/>
    <w:rsid w:val="001A4AC7"/>
    <w:rsid w:val="001A5FE0"/>
    <w:rsid w:val="001A6B51"/>
    <w:rsid w:val="001A6FC9"/>
    <w:rsid w:val="001A7AB1"/>
    <w:rsid w:val="001B15F8"/>
    <w:rsid w:val="001B24AF"/>
    <w:rsid w:val="001B2E4D"/>
    <w:rsid w:val="001B4253"/>
    <w:rsid w:val="001B4C67"/>
    <w:rsid w:val="001B4EA2"/>
    <w:rsid w:val="001B643C"/>
    <w:rsid w:val="001B7DA8"/>
    <w:rsid w:val="001C051D"/>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E7681"/>
    <w:rsid w:val="001E7CB5"/>
    <w:rsid w:val="001F0774"/>
    <w:rsid w:val="001F0995"/>
    <w:rsid w:val="001F0AC3"/>
    <w:rsid w:val="001F191A"/>
    <w:rsid w:val="001F34C8"/>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54BF"/>
    <w:rsid w:val="00227F0D"/>
    <w:rsid w:val="00231A91"/>
    <w:rsid w:val="0023322A"/>
    <w:rsid w:val="00234B5D"/>
    <w:rsid w:val="0023621A"/>
    <w:rsid w:val="00236527"/>
    <w:rsid w:val="0023758A"/>
    <w:rsid w:val="00240415"/>
    <w:rsid w:val="002470CD"/>
    <w:rsid w:val="0025071F"/>
    <w:rsid w:val="002508EE"/>
    <w:rsid w:val="00252268"/>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67C2F"/>
    <w:rsid w:val="00270322"/>
    <w:rsid w:val="00270517"/>
    <w:rsid w:val="00272548"/>
    <w:rsid w:val="00276C64"/>
    <w:rsid w:val="002803A7"/>
    <w:rsid w:val="00282402"/>
    <w:rsid w:val="00283227"/>
    <w:rsid w:val="00285AC0"/>
    <w:rsid w:val="0028629E"/>
    <w:rsid w:val="00286D2E"/>
    <w:rsid w:val="002877F7"/>
    <w:rsid w:val="002918FA"/>
    <w:rsid w:val="00291C56"/>
    <w:rsid w:val="002937EC"/>
    <w:rsid w:val="00296178"/>
    <w:rsid w:val="002965F6"/>
    <w:rsid w:val="00296D0E"/>
    <w:rsid w:val="002972B8"/>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D1D65"/>
    <w:rsid w:val="002D379D"/>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3F68"/>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6BC"/>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B20"/>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1F7B"/>
    <w:rsid w:val="0037243E"/>
    <w:rsid w:val="0037360B"/>
    <w:rsid w:val="00374EE6"/>
    <w:rsid w:val="00375765"/>
    <w:rsid w:val="00377368"/>
    <w:rsid w:val="00377A5E"/>
    <w:rsid w:val="00383B10"/>
    <w:rsid w:val="00383DD3"/>
    <w:rsid w:val="00385BF7"/>
    <w:rsid w:val="00385DDE"/>
    <w:rsid w:val="00391208"/>
    <w:rsid w:val="00392BAF"/>
    <w:rsid w:val="003934F5"/>
    <w:rsid w:val="00395CE6"/>
    <w:rsid w:val="00395DDA"/>
    <w:rsid w:val="00396698"/>
    <w:rsid w:val="00396FBB"/>
    <w:rsid w:val="003A0E05"/>
    <w:rsid w:val="003A13C7"/>
    <w:rsid w:val="003A1AA2"/>
    <w:rsid w:val="003A387F"/>
    <w:rsid w:val="003A4373"/>
    <w:rsid w:val="003A5613"/>
    <w:rsid w:val="003A775A"/>
    <w:rsid w:val="003B0772"/>
    <w:rsid w:val="003B2CEB"/>
    <w:rsid w:val="003B37B7"/>
    <w:rsid w:val="003B3FBB"/>
    <w:rsid w:val="003B6806"/>
    <w:rsid w:val="003C08F9"/>
    <w:rsid w:val="003C0A25"/>
    <w:rsid w:val="003C0DBC"/>
    <w:rsid w:val="003C1D06"/>
    <w:rsid w:val="003C256D"/>
    <w:rsid w:val="003C4347"/>
    <w:rsid w:val="003C4837"/>
    <w:rsid w:val="003C495E"/>
    <w:rsid w:val="003C4C2F"/>
    <w:rsid w:val="003C5698"/>
    <w:rsid w:val="003C6D71"/>
    <w:rsid w:val="003C6EA2"/>
    <w:rsid w:val="003C7E6B"/>
    <w:rsid w:val="003D0810"/>
    <w:rsid w:val="003D0E30"/>
    <w:rsid w:val="003D20F2"/>
    <w:rsid w:val="003D2950"/>
    <w:rsid w:val="003D319E"/>
    <w:rsid w:val="003D4554"/>
    <w:rsid w:val="003D5219"/>
    <w:rsid w:val="003D5C02"/>
    <w:rsid w:val="003D6586"/>
    <w:rsid w:val="003D7E54"/>
    <w:rsid w:val="003E099C"/>
    <w:rsid w:val="003E1D49"/>
    <w:rsid w:val="003E280B"/>
    <w:rsid w:val="003E5B91"/>
    <w:rsid w:val="003E6DDB"/>
    <w:rsid w:val="003F0D27"/>
    <w:rsid w:val="003F1C8D"/>
    <w:rsid w:val="003F2E30"/>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906"/>
    <w:rsid w:val="00420125"/>
    <w:rsid w:val="00420302"/>
    <w:rsid w:val="004251E5"/>
    <w:rsid w:val="00425928"/>
    <w:rsid w:val="00427480"/>
    <w:rsid w:val="00433067"/>
    <w:rsid w:val="00433119"/>
    <w:rsid w:val="00433E9C"/>
    <w:rsid w:val="00434571"/>
    <w:rsid w:val="004347CB"/>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5E2A"/>
    <w:rsid w:val="00457256"/>
    <w:rsid w:val="00462861"/>
    <w:rsid w:val="00466982"/>
    <w:rsid w:val="00467580"/>
    <w:rsid w:val="004702FB"/>
    <w:rsid w:val="00471503"/>
    <w:rsid w:val="00472A48"/>
    <w:rsid w:val="00473525"/>
    <w:rsid w:val="0047409B"/>
    <w:rsid w:val="00475F9D"/>
    <w:rsid w:val="00483E6C"/>
    <w:rsid w:val="00484066"/>
    <w:rsid w:val="004862B4"/>
    <w:rsid w:val="00486E3E"/>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F40"/>
    <w:rsid w:val="004B134F"/>
    <w:rsid w:val="004B21EE"/>
    <w:rsid w:val="004B26DD"/>
    <w:rsid w:val="004B2CAE"/>
    <w:rsid w:val="004B35FA"/>
    <w:rsid w:val="004B3AFB"/>
    <w:rsid w:val="004B3ED8"/>
    <w:rsid w:val="004B472B"/>
    <w:rsid w:val="004B56C5"/>
    <w:rsid w:val="004B7F5C"/>
    <w:rsid w:val="004C3458"/>
    <w:rsid w:val="004C35E6"/>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6902"/>
    <w:rsid w:val="004F77C4"/>
    <w:rsid w:val="004F79D0"/>
    <w:rsid w:val="00500126"/>
    <w:rsid w:val="00501FC8"/>
    <w:rsid w:val="00504CB7"/>
    <w:rsid w:val="00505F62"/>
    <w:rsid w:val="005122B7"/>
    <w:rsid w:val="005131B3"/>
    <w:rsid w:val="0051451C"/>
    <w:rsid w:val="00514ACD"/>
    <w:rsid w:val="00517420"/>
    <w:rsid w:val="00520CDD"/>
    <w:rsid w:val="0052142A"/>
    <w:rsid w:val="00522A8D"/>
    <w:rsid w:val="00524F1D"/>
    <w:rsid w:val="0052500C"/>
    <w:rsid w:val="0052558B"/>
    <w:rsid w:val="00526118"/>
    <w:rsid w:val="005322D7"/>
    <w:rsid w:val="005324DD"/>
    <w:rsid w:val="00533D88"/>
    <w:rsid w:val="005349F2"/>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9FF"/>
    <w:rsid w:val="00584DF5"/>
    <w:rsid w:val="005878CC"/>
    <w:rsid w:val="00587BCA"/>
    <w:rsid w:val="005912CB"/>
    <w:rsid w:val="0059267F"/>
    <w:rsid w:val="005927E7"/>
    <w:rsid w:val="0059393E"/>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662"/>
    <w:rsid w:val="005C2B6C"/>
    <w:rsid w:val="005C3A53"/>
    <w:rsid w:val="005C3BD9"/>
    <w:rsid w:val="005C42A1"/>
    <w:rsid w:val="005C4B3B"/>
    <w:rsid w:val="005C53E5"/>
    <w:rsid w:val="005C5460"/>
    <w:rsid w:val="005D1CFF"/>
    <w:rsid w:val="005D3196"/>
    <w:rsid w:val="005D4684"/>
    <w:rsid w:val="005D4A3D"/>
    <w:rsid w:val="005D75A5"/>
    <w:rsid w:val="005E0219"/>
    <w:rsid w:val="005E125F"/>
    <w:rsid w:val="005E215B"/>
    <w:rsid w:val="005E3357"/>
    <w:rsid w:val="005E4D47"/>
    <w:rsid w:val="005E556C"/>
    <w:rsid w:val="005E5922"/>
    <w:rsid w:val="005E68F1"/>
    <w:rsid w:val="005E7047"/>
    <w:rsid w:val="005F07F3"/>
    <w:rsid w:val="005F119E"/>
    <w:rsid w:val="005F1658"/>
    <w:rsid w:val="005F2173"/>
    <w:rsid w:val="005F2A82"/>
    <w:rsid w:val="005F6099"/>
    <w:rsid w:val="005F6B65"/>
    <w:rsid w:val="005F724A"/>
    <w:rsid w:val="005F74C3"/>
    <w:rsid w:val="006003D5"/>
    <w:rsid w:val="006005EE"/>
    <w:rsid w:val="00601ACD"/>
    <w:rsid w:val="0060531A"/>
    <w:rsid w:val="0060627F"/>
    <w:rsid w:val="006067BE"/>
    <w:rsid w:val="00606F1D"/>
    <w:rsid w:val="00606F34"/>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370D8"/>
    <w:rsid w:val="00641F43"/>
    <w:rsid w:val="006425E5"/>
    <w:rsid w:val="0064296D"/>
    <w:rsid w:val="00643E93"/>
    <w:rsid w:val="0065017E"/>
    <w:rsid w:val="00650F2D"/>
    <w:rsid w:val="00652430"/>
    <w:rsid w:val="006526B5"/>
    <w:rsid w:val="00656BF9"/>
    <w:rsid w:val="00657E65"/>
    <w:rsid w:val="00660827"/>
    <w:rsid w:val="006616C6"/>
    <w:rsid w:val="0066269C"/>
    <w:rsid w:val="00666FA2"/>
    <w:rsid w:val="006709C7"/>
    <w:rsid w:val="00673F39"/>
    <w:rsid w:val="00675EE0"/>
    <w:rsid w:val="006761D5"/>
    <w:rsid w:val="00677E14"/>
    <w:rsid w:val="00680738"/>
    <w:rsid w:val="00680EE0"/>
    <w:rsid w:val="00681B51"/>
    <w:rsid w:val="00681E19"/>
    <w:rsid w:val="00682EFC"/>
    <w:rsid w:val="006831E2"/>
    <w:rsid w:val="0068329B"/>
    <w:rsid w:val="00683D8A"/>
    <w:rsid w:val="0068755E"/>
    <w:rsid w:val="00690B7A"/>
    <w:rsid w:val="00692B8E"/>
    <w:rsid w:val="0069342D"/>
    <w:rsid w:val="0069394C"/>
    <w:rsid w:val="00694142"/>
    <w:rsid w:val="006945C7"/>
    <w:rsid w:val="00696190"/>
    <w:rsid w:val="0069750D"/>
    <w:rsid w:val="006975C6"/>
    <w:rsid w:val="006A08EF"/>
    <w:rsid w:val="006A1D1B"/>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0DBC"/>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2CD7"/>
    <w:rsid w:val="00706F8F"/>
    <w:rsid w:val="007070CF"/>
    <w:rsid w:val="007073CF"/>
    <w:rsid w:val="007109D5"/>
    <w:rsid w:val="007122F2"/>
    <w:rsid w:val="00713515"/>
    <w:rsid w:val="0071437D"/>
    <w:rsid w:val="007144E6"/>
    <w:rsid w:val="00714E86"/>
    <w:rsid w:val="00715747"/>
    <w:rsid w:val="007168B1"/>
    <w:rsid w:val="007172A7"/>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9FD"/>
    <w:rsid w:val="00764FB9"/>
    <w:rsid w:val="00765C4F"/>
    <w:rsid w:val="0076602F"/>
    <w:rsid w:val="00766ABB"/>
    <w:rsid w:val="00772072"/>
    <w:rsid w:val="00774581"/>
    <w:rsid w:val="007745FB"/>
    <w:rsid w:val="0077657A"/>
    <w:rsid w:val="00776B62"/>
    <w:rsid w:val="00780CBE"/>
    <w:rsid w:val="007821DB"/>
    <w:rsid w:val="007821F0"/>
    <w:rsid w:val="0078283C"/>
    <w:rsid w:val="00785298"/>
    <w:rsid w:val="00785DFD"/>
    <w:rsid w:val="00785F39"/>
    <w:rsid w:val="00790916"/>
    <w:rsid w:val="00791D19"/>
    <w:rsid w:val="007929C1"/>
    <w:rsid w:val="00792F0B"/>
    <w:rsid w:val="00794C93"/>
    <w:rsid w:val="0079633E"/>
    <w:rsid w:val="00796835"/>
    <w:rsid w:val="007969FA"/>
    <w:rsid w:val="00797DA5"/>
    <w:rsid w:val="007A02C8"/>
    <w:rsid w:val="007A07AF"/>
    <w:rsid w:val="007A0CE8"/>
    <w:rsid w:val="007A2B93"/>
    <w:rsid w:val="007A3864"/>
    <w:rsid w:val="007A6515"/>
    <w:rsid w:val="007A664A"/>
    <w:rsid w:val="007A6A2F"/>
    <w:rsid w:val="007A7866"/>
    <w:rsid w:val="007B1032"/>
    <w:rsid w:val="007B1ED0"/>
    <w:rsid w:val="007B3271"/>
    <w:rsid w:val="007B40B4"/>
    <w:rsid w:val="007B410D"/>
    <w:rsid w:val="007B5911"/>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D7EB7"/>
    <w:rsid w:val="007E0E83"/>
    <w:rsid w:val="007E1A63"/>
    <w:rsid w:val="007E1BA4"/>
    <w:rsid w:val="007E280B"/>
    <w:rsid w:val="007E6054"/>
    <w:rsid w:val="007E6C40"/>
    <w:rsid w:val="007F13AF"/>
    <w:rsid w:val="007F18F8"/>
    <w:rsid w:val="007F35C2"/>
    <w:rsid w:val="007F38F3"/>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119D"/>
    <w:rsid w:val="00822F7D"/>
    <w:rsid w:val="0082354F"/>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76735"/>
    <w:rsid w:val="008779BC"/>
    <w:rsid w:val="00885BD5"/>
    <w:rsid w:val="008863E7"/>
    <w:rsid w:val="00890AA1"/>
    <w:rsid w:val="008916F7"/>
    <w:rsid w:val="00891CDB"/>
    <w:rsid w:val="00891F8B"/>
    <w:rsid w:val="008920F9"/>
    <w:rsid w:val="00892BAD"/>
    <w:rsid w:val="008939C2"/>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B79EB"/>
    <w:rsid w:val="008C0197"/>
    <w:rsid w:val="008C0763"/>
    <w:rsid w:val="008C1645"/>
    <w:rsid w:val="008C1A72"/>
    <w:rsid w:val="008C39D3"/>
    <w:rsid w:val="008C45F6"/>
    <w:rsid w:val="008C4F87"/>
    <w:rsid w:val="008C5F84"/>
    <w:rsid w:val="008C5FA6"/>
    <w:rsid w:val="008C5FAE"/>
    <w:rsid w:val="008C6833"/>
    <w:rsid w:val="008C697E"/>
    <w:rsid w:val="008C716A"/>
    <w:rsid w:val="008C7A1B"/>
    <w:rsid w:val="008D02BB"/>
    <w:rsid w:val="008D05D9"/>
    <w:rsid w:val="008D4636"/>
    <w:rsid w:val="008D57F0"/>
    <w:rsid w:val="008D67B4"/>
    <w:rsid w:val="008D7B0B"/>
    <w:rsid w:val="008E051B"/>
    <w:rsid w:val="008E112F"/>
    <w:rsid w:val="008E56DD"/>
    <w:rsid w:val="008E617A"/>
    <w:rsid w:val="008E7020"/>
    <w:rsid w:val="008E7F3F"/>
    <w:rsid w:val="008F0208"/>
    <w:rsid w:val="008F12C3"/>
    <w:rsid w:val="008F1F8B"/>
    <w:rsid w:val="008F24F8"/>
    <w:rsid w:val="008F2731"/>
    <w:rsid w:val="008F3A22"/>
    <w:rsid w:val="008F5044"/>
    <w:rsid w:val="008F6877"/>
    <w:rsid w:val="00900D8A"/>
    <w:rsid w:val="00901285"/>
    <w:rsid w:val="00901F6B"/>
    <w:rsid w:val="00902A9C"/>
    <w:rsid w:val="00903948"/>
    <w:rsid w:val="00903A4A"/>
    <w:rsid w:val="00904C51"/>
    <w:rsid w:val="0090718F"/>
    <w:rsid w:val="009077F2"/>
    <w:rsid w:val="00910466"/>
    <w:rsid w:val="00911B7F"/>
    <w:rsid w:val="009170C5"/>
    <w:rsid w:val="00917602"/>
    <w:rsid w:val="00917B08"/>
    <w:rsid w:val="00917EE4"/>
    <w:rsid w:val="009253D5"/>
    <w:rsid w:val="00925447"/>
    <w:rsid w:val="0092646E"/>
    <w:rsid w:val="00927A0C"/>
    <w:rsid w:val="00930868"/>
    <w:rsid w:val="009309C8"/>
    <w:rsid w:val="00931799"/>
    <w:rsid w:val="00931A7A"/>
    <w:rsid w:val="00936281"/>
    <w:rsid w:val="00936D77"/>
    <w:rsid w:val="00936E5C"/>
    <w:rsid w:val="00940631"/>
    <w:rsid w:val="00940F6D"/>
    <w:rsid w:val="00941D07"/>
    <w:rsid w:val="00941FBE"/>
    <w:rsid w:val="0094329B"/>
    <w:rsid w:val="00944F06"/>
    <w:rsid w:val="00945D47"/>
    <w:rsid w:val="00945FBE"/>
    <w:rsid w:val="00946415"/>
    <w:rsid w:val="00947809"/>
    <w:rsid w:val="00950C0B"/>
    <w:rsid w:val="00950D6E"/>
    <w:rsid w:val="00951474"/>
    <w:rsid w:val="00951C6D"/>
    <w:rsid w:val="00952514"/>
    <w:rsid w:val="00952DF3"/>
    <w:rsid w:val="009532E1"/>
    <w:rsid w:val="00953D24"/>
    <w:rsid w:val="00953FFE"/>
    <w:rsid w:val="00954B0F"/>
    <w:rsid w:val="00956392"/>
    <w:rsid w:val="0095677B"/>
    <w:rsid w:val="00960022"/>
    <w:rsid w:val="0096004B"/>
    <w:rsid w:val="00960601"/>
    <w:rsid w:val="00961079"/>
    <w:rsid w:val="00962E95"/>
    <w:rsid w:val="00963A80"/>
    <w:rsid w:val="009646BA"/>
    <w:rsid w:val="009657B8"/>
    <w:rsid w:val="00970709"/>
    <w:rsid w:val="00970EF8"/>
    <w:rsid w:val="00972931"/>
    <w:rsid w:val="00973071"/>
    <w:rsid w:val="00973F53"/>
    <w:rsid w:val="00975424"/>
    <w:rsid w:val="00975A20"/>
    <w:rsid w:val="0097617D"/>
    <w:rsid w:val="009761A2"/>
    <w:rsid w:val="00976BE6"/>
    <w:rsid w:val="009770BA"/>
    <w:rsid w:val="00980D33"/>
    <w:rsid w:val="00981A60"/>
    <w:rsid w:val="00982244"/>
    <w:rsid w:val="009842FE"/>
    <w:rsid w:val="00985334"/>
    <w:rsid w:val="009854FA"/>
    <w:rsid w:val="00986B5C"/>
    <w:rsid w:val="00987C1E"/>
    <w:rsid w:val="00992070"/>
    <w:rsid w:val="00992544"/>
    <w:rsid w:val="00993CDA"/>
    <w:rsid w:val="009950B8"/>
    <w:rsid w:val="009973B6"/>
    <w:rsid w:val="00997E58"/>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436"/>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481F"/>
    <w:rsid w:val="009D6169"/>
    <w:rsid w:val="009D7E62"/>
    <w:rsid w:val="009E10AF"/>
    <w:rsid w:val="009E1328"/>
    <w:rsid w:val="009E3EA1"/>
    <w:rsid w:val="009E58A0"/>
    <w:rsid w:val="009E69AD"/>
    <w:rsid w:val="009F0A93"/>
    <w:rsid w:val="009F1A08"/>
    <w:rsid w:val="009F1EF1"/>
    <w:rsid w:val="009F3910"/>
    <w:rsid w:val="009F41F8"/>
    <w:rsid w:val="009F53C9"/>
    <w:rsid w:val="009F696C"/>
    <w:rsid w:val="009F7F98"/>
    <w:rsid w:val="00A02B63"/>
    <w:rsid w:val="00A0346F"/>
    <w:rsid w:val="00A03F60"/>
    <w:rsid w:val="00A06044"/>
    <w:rsid w:val="00A07CC5"/>
    <w:rsid w:val="00A07CD4"/>
    <w:rsid w:val="00A1049F"/>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4D85"/>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6C8A"/>
    <w:rsid w:val="00A87FE9"/>
    <w:rsid w:val="00A91B02"/>
    <w:rsid w:val="00A92046"/>
    <w:rsid w:val="00A92B9E"/>
    <w:rsid w:val="00A930A3"/>
    <w:rsid w:val="00A938EF"/>
    <w:rsid w:val="00A93923"/>
    <w:rsid w:val="00A94431"/>
    <w:rsid w:val="00A94550"/>
    <w:rsid w:val="00A965E7"/>
    <w:rsid w:val="00A96F25"/>
    <w:rsid w:val="00AA0829"/>
    <w:rsid w:val="00AA0F89"/>
    <w:rsid w:val="00AA1EA1"/>
    <w:rsid w:val="00AA2550"/>
    <w:rsid w:val="00AA2AC5"/>
    <w:rsid w:val="00AA2E49"/>
    <w:rsid w:val="00AA4150"/>
    <w:rsid w:val="00AA4B1E"/>
    <w:rsid w:val="00AA605E"/>
    <w:rsid w:val="00AA6C71"/>
    <w:rsid w:val="00AA7674"/>
    <w:rsid w:val="00AA76A7"/>
    <w:rsid w:val="00AB444D"/>
    <w:rsid w:val="00AC0291"/>
    <w:rsid w:val="00AC1BB6"/>
    <w:rsid w:val="00AC27E7"/>
    <w:rsid w:val="00AC478E"/>
    <w:rsid w:val="00AC729A"/>
    <w:rsid w:val="00AC72EC"/>
    <w:rsid w:val="00AD0ABB"/>
    <w:rsid w:val="00AD6DC3"/>
    <w:rsid w:val="00AD70D6"/>
    <w:rsid w:val="00AD779D"/>
    <w:rsid w:val="00AE07EE"/>
    <w:rsid w:val="00AE2009"/>
    <w:rsid w:val="00AE2B07"/>
    <w:rsid w:val="00AE5B25"/>
    <w:rsid w:val="00AE5E98"/>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079E5"/>
    <w:rsid w:val="00B11A13"/>
    <w:rsid w:val="00B13CE0"/>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4D9F"/>
    <w:rsid w:val="00B57053"/>
    <w:rsid w:val="00B601B4"/>
    <w:rsid w:val="00B61B48"/>
    <w:rsid w:val="00B638F0"/>
    <w:rsid w:val="00B65497"/>
    <w:rsid w:val="00B65670"/>
    <w:rsid w:val="00B66B6C"/>
    <w:rsid w:val="00B66F4D"/>
    <w:rsid w:val="00B672CF"/>
    <w:rsid w:val="00B67D11"/>
    <w:rsid w:val="00B701F3"/>
    <w:rsid w:val="00B723D3"/>
    <w:rsid w:val="00B72632"/>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EEE"/>
    <w:rsid w:val="00BA0FC2"/>
    <w:rsid w:val="00BA1DFD"/>
    <w:rsid w:val="00BA36E4"/>
    <w:rsid w:val="00BA5E20"/>
    <w:rsid w:val="00BB0304"/>
    <w:rsid w:val="00BB15DE"/>
    <w:rsid w:val="00BB19EB"/>
    <w:rsid w:val="00BB2FFF"/>
    <w:rsid w:val="00BB35C9"/>
    <w:rsid w:val="00BB761B"/>
    <w:rsid w:val="00BB77B7"/>
    <w:rsid w:val="00BC026B"/>
    <w:rsid w:val="00BC07A7"/>
    <w:rsid w:val="00BC0BBB"/>
    <w:rsid w:val="00BC2D61"/>
    <w:rsid w:val="00BC7526"/>
    <w:rsid w:val="00BC7E4B"/>
    <w:rsid w:val="00BD01D8"/>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DBA"/>
    <w:rsid w:val="00C10EC4"/>
    <w:rsid w:val="00C11675"/>
    <w:rsid w:val="00C125C6"/>
    <w:rsid w:val="00C14CA4"/>
    <w:rsid w:val="00C16647"/>
    <w:rsid w:val="00C17FE0"/>
    <w:rsid w:val="00C20212"/>
    <w:rsid w:val="00C21CE2"/>
    <w:rsid w:val="00C22D3C"/>
    <w:rsid w:val="00C238C0"/>
    <w:rsid w:val="00C24394"/>
    <w:rsid w:val="00C24613"/>
    <w:rsid w:val="00C249E5"/>
    <w:rsid w:val="00C25C5B"/>
    <w:rsid w:val="00C315C9"/>
    <w:rsid w:val="00C31E4C"/>
    <w:rsid w:val="00C322BC"/>
    <w:rsid w:val="00C33281"/>
    <w:rsid w:val="00C34664"/>
    <w:rsid w:val="00C34953"/>
    <w:rsid w:val="00C35AD8"/>
    <w:rsid w:val="00C36988"/>
    <w:rsid w:val="00C37498"/>
    <w:rsid w:val="00C37CFC"/>
    <w:rsid w:val="00C40F61"/>
    <w:rsid w:val="00C4182B"/>
    <w:rsid w:val="00C4435E"/>
    <w:rsid w:val="00C45056"/>
    <w:rsid w:val="00C4512C"/>
    <w:rsid w:val="00C4598E"/>
    <w:rsid w:val="00C45C53"/>
    <w:rsid w:val="00C45F3F"/>
    <w:rsid w:val="00C4650B"/>
    <w:rsid w:val="00C4793C"/>
    <w:rsid w:val="00C50528"/>
    <w:rsid w:val="00C505ED"/>
    <w:rsid w:val="00C55B34"/>
    <w:rsid w:val="00C5684F"/>
    <w:rsid w:val="00C600F3"/>
    <w:rsid w:val="00C6345B"/>
    <w:rsid w:val="00C66102"/>
    <w:rsid w:val="00C710C5"/>
    <w:rsid w:val="00C71560"/>
    <w:rsid w:val="00C71805"/>
    <w:rsid w:val="00C7306F"/>
    <w:rsid w:val="00C73F13"/>
    <w:rsid w:val="00C773A2"/>
    <w:rsid w:val="00C82902"/>
    <w:rsid w:val="00C8336C"/>
    <w:rsid w:val="00C83BCA"/>
    <w:rsid w:val="00C85C43"/>
    <w:rsid w:val="00C85C8A"/>
    <w:rsid w:val="00C875BA"/>
    <w:rsid w:val="00C90FCA"/>
    <w:rsid w:val="00C9746F"/>
    <w:rsid w:val="00CA0ACB"/>
    <w:rsid w:val="00CA0FDF"/>
    <w:rsid w:val="00CA1232"/>
    <w:rsid w:val="00CA1CE6"/>
    <w:rsid w:val="00CA35F2"/>
    <w:rsid w:val="00CA484D"/>
    <w:rsid w:val="00CB1FFC"/>
    <w:rsid w:val="00CB2258"/>
    <w:rsid w:val="00CB37CB"/>
    <w:rsid w:val="00CB3976"/>
    <w:rsid w:val="00CB4405"/>
    <w:rsid w:val="00CB54FD"/>
    <w:rsid w:val="00CB71BB"/>
    <w:rsid w:val="00CB7F83"/>
    <w:rsid w:val="00CC123B"/>
    <w:rsid w:val="00CC2AA0"/>
    <w:rsid w:val="00CC34AE"/>
    <w:rsid w:val="00CD2507"/>
    <w:rsid w:val="00CD30A4"/>
    <w:rsid w:val="00CD3854"/>
    <w:rsid w:val="00CD466D"/>
    <w:rsid w:val="00CD6CE0"/>
    <w:rsid w:val="00CD6E25"/>
    <w:rsid w:val="00CE013A"/>
    <w:rsid w:val="00CE05C2"/>
    <w:rsid w:val="00CE41FB"/>
    <w:rsid w:val="00CE5E70"/>
    <w:rsid w:val="00CF0488"/>
    <w:rsid w:val="00CF04BA"/>
    <w:rsid w:val="00CF0BFB"/>
    <w:rsid w:val="00CF22BC"/>
    <w:rsid w:val="00CF3377"/>
    <w:rsid w:val="00CF3AD2"/>
    <w:rsid w:val="00CF5128"/>
    <w:rsid w:val="00CF651B"/>
    <w:rsid w:val="00CF6E5D"/>
    <w:rsid w:val="00D01C2C"/>
    <w:rsid w:val="00D0258B"/>
    <w:rsid w:val="00D05362"/>
    <w:rsid w:val="00D054FD"/>
    <w:rsid w:val="00D05591"/>
    <w:rsid w:val="00D06748"/>
    <w:rsid w:val="00D102E7"/>
    <w:rsid w:val="00D10690"/>
    <w:rsid w:val="00D107EF"/>
    <w:rsid w:val="00D108AB"/>
    <w:rsid w:val="00D11E5C"/>
    <w:rsid w:val="00D1300F"/>
    <w:rsid w:val="00D13173"/>
    <w:rsid w:val="00D13403"/>
    <w:rsid w:val="00D14A6E"/>
    <w:rsid w:val="00D15A1C"/>
    <w:rsid w:val="00D15AF5"/>
    <w:rsid w:val="00D176E2"/>
    <w:rsid w:val="00D17AAB"/>
    <w:rsid w:val="00D17E5C"/>
    <w:rsid w:val="00D21640"/>
    <w:rsid w:val="00D22F57"/>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364D"/>
    <w:rsid w:val="00D455A4"/>
    <w:rsid w:val="00D464AF"/>
    <w:rsid w:val="00D46DDF"/>
    <w:rsid w:val="00D506F0"/>
    <w:rsid w:val="00D50BC0"/>
    <w:rsid w:val="00D51C2B"/>
    <w:rsid w:val="00D530AB"/>
    <w:rsid w:val="00D534B5"/>
    <w:rsid w:val="00D53AF6"/>
    <w:rsid w:val="00D579BA"/>
    <w:rsid w:val="00D6020C"/>
    <w:rsid w:val="00D6021C"/>
    <w:rsid w:val="00D60A0B"/>
    <w:rsid w:val="00D60FFD"/>
    <w:rsid w:val="00D615B3"/>
    <w:rsid w:val="00D627BE"/>
    <w:rsid w:val="00D62C8F"/>
    <w:rsid w:val="00D65035"/>
    <w:rsid w:val="00D65AC5"/>
    <w:rsid w:val="00D70534"/>
    <w:rsid w:val="00D71612"/>
    <w:rsid w:val="00D71B4A"/>
    <w:rsid w:val="00D7467F"/>
    <w:rsid w:val="00D7485E"/>
    <w:rsid w:val="00D74C85"/>
    <w:rsid w:val="00D74CF7"/>
    <w:rsid w:val="00D74E15"/>
    <w:rsid w:val="00D76C1F"/>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A74E7"/>
    <w:rsid w:val="00DA7C0A"/>
    <w:rsid w:val="00DB0896"/>
    <w:rsid w:val="00DB089E"/>
    <w:rsid w:val="00DB2AA9"/>
    <w:rsid w:val="00DB4167"/>
    <w:rsid w:val="00DB4F7A"/>
    <w:rsid w:val="00DB5177"/>
    <w:rsid w:val="00DB6431"/>
    <w:rsid w:val="00DB7175"/>
    <w:rsid w:val="00DB747A"/>
    <w:rsid w:val="00DC145D"/>
    <w:rsid w:val="00DC177C"/>
    <w:rsid w:val="00DC250D"/>
    <w:rsid w:val="00DC2AE8"/>
    <w:rsid w:val="00DC3021"/>
    <w:rsid w:val="00DC3093"/>
    <w:rsid w:val="00DC630E"/>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E79BD"/>
    <w:rsid w:val="00DF3B70"/>
    <w:rsid w:val="00DF4011"/>
    <w:rsid w:val="00DF40DE"/>
    <w:rsid w:val="00DF42B2"/>
    <w:rsid w:val="00DF4C36"/>
    <w:rsid w:val="00DF57D8"/>
    <w:rsid w:val="00DF59B1"/>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5415"/>
    <w:rsid w:val="00E277BC"/>
    <w:rsid w:val="00E30425"/>
    <w:rsid w:val="00E30F9D"/>
    <w:rsid w:val="00E334BA"/>
    <w:rsid w:val="00E33B9C"/>
    <w:rsid w:val="00E33CAA"/>
    <w:rsid w:val="00E35E60"/>
    <w:rsid w:val="00E3613B"/>
    <w:rsid w:val="00E37141"/>
    <w:rsid w:val="00E378ED"/>
    <w:rsid w:val="00E40231"/>
    <w:rsid w:val="00E409CD"/>
    <w:rsid w:val="00E453F2"/>
    <w:rsid w:val="00E46F50"/>
    <w:rsid w:val="00E47ADA"/>
    <w:rsid w:val="00E522B0"/>
    <w:rsid w:val="00E52875"/>
    <w:rsid w:val="00E5458B"/>
    <w:rsid w:val="00E557CC"/>
    <w:rsid w:val="00E55B9D"/>
    <w:rsid w:val="00E55CDA"/>
    <w:rsid w:val="00E60576"/>
    <w:rsid w:val="00E60C13"/>
    <w:rsid w:val="00E61B68"/>
    <w:rsid w:val="00E627DD"/>
    <w:rsid w:val="00E62D31"/>
    <w:rsid w:val="00E6303C"/>
    <w:rsid w:val="00E63775"/>
    <w:rsid w:val="00E637A0"/>
    <w:rsid w:val="00E6509F"/>
    <w:rsid w:val="00E654B8"/>
    <w:rsid w:val="00E66C92"/>
    <w:rsid w:val="00E66CE8"/>
    <w:rsid w:val="00E7054C"/>
    <w:rsid w:val="00E74F75"/>
    <w:rsid w:val="00E75C7F"/>
    <w:rsid w:val="00E75C92"/>
    <w:rsid w:val="00E77650"/>
    <w:rsid w:val="00E779DD"/>
    <w:rsid w:val="00E77DD7"/>
    <w:rsid w:val="00E83318"/>
    <w:rsid w:val="00E87971"/>
    <w:rsid w:val="00E87CD5"/>
    <w:rsid w:val="00E91639"/>
    <w:rsid w:val="00E92745"/>
    <w:rsid w:val="00E9730B"/>
    <w:rsid w:val="00EA04BE"/>
    <w:rsid w:val="00EA0B7C"/>
    <w:rsid w:val="00EA2779"/>
    <w:rsid w:val="00EA592A"/>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3F2"/>
    <w:rsid w:val="00EE3B39"/>
    <w:rsid w:val="00EE41A9"/>
    <w:rsid w:val="00EE50C0"/>
    <w:rsid w:val="00EE67F1"/>
    <w:rsid w:val="00EE699D"/>
    <w:rsid w:val="00EF078E"/>
    <w:rsid w:val="00EF0AA3"/>
    <w:rsid w:val="00EF22A7"/>
    <w:rsid w:val="00EF3445"/>
    <w:rsid w:val="00EF3AE5"/>
    <w:rsid w:val="00EF558D"/>
    <w:rsid w:val="00EF6B35"/>
    <w:rsid w:val="00F02979"/>
    <w:rsid w:val="00F04833"/>
    <w:rsid w:val="00F05645"/>
    <w:rsid w:val="00F07371"/>
    <w:rsid w:val="00F07AB6"/>
    <w:rsid w:val="00F07B90"/>
    <w:rsid w:val="00F07F34"/>
    <w:rsid w:val="00F12126"/>
    <w:rsid w:val="00F12153"/>
    <w:rsid w:val="00F13141"/>
    <w:rsid w:val="00F13C73"/>
    <w:rsid w:val="00F14F83"/>
    <w:rsid w:val="00F16B2B"/>
    <w:rsid w:val="00F16C51"/>
    <w:rsid w:val="00F17F63"/>
    <w:rsid w:val="00F21471"/>
    <w:rsid w:val="00F21FD4"/>
    <w:rsid w:val="00F224F6"/>
    <w:rsid w:val="00F23165"/>
    <w:rsid w:val="00F24D15"/>
    <w:rsid w:val="00F26E66"/>
    <w:rsid w:val="00F30CFC"/>
    <w:rsid w:val="00F313AF"/>
    <w:rsid w:val="00F31C62"/>
    <w:rsid w:val="00F3261E"/>
    <w:rsid w:val="00F32938"/>
    <w:rsid w:val="00F36610"/>
    <w:rsid w:val="00F37ACD"/>
    <w:rsid w:val="00F37BD9"/>
    <w:rsid w:val="00F42BB9"/>
    <w:rsid w:val="00F44118"/>
    <w:rsid w:val="00F44586"/>
    <w:rsid w:val="00F479D0"/>
    <w:rsid w:val="00F50D5C"/>
    <w:rsid w:val="00F510E4"/>
    <w:rsid w:val="00F51390"/>
    <w:rsid w:val="00F54CCE"/>
    <w:rsid w:val="00F54EE6"/>
    <w:rsid w:val="00F56F8F"/>
    <w:rsid w:val="00F574A0"/>
    <w:rsid w:val="00F57517"/>
    <w:rsid w:val="00F61384"/>
    <w:rsid w:val="00F61C12"/>
    <w:rsid w:val="00F639A1"/>
    <w:rsid w:val="00F653A1"/>
    <w:rsid w:val="00F65DB1"/>
    <w:rsid w:val="00F677B8"/>
    <w:rsid w:val="00F712D5"/>
    <w:rsid w:val="00F73524"/>
    <w:rsid w:val="00F76404"/>
    <w:rsid w:val="00F8226F"/>
    <w:rsid w:val="00F83E93"/>
    <w:rsid w:val="00F851F3"/>
    <w:rsid w:val="00F90CBF"/>
    <w:rsid w:val="00F92B91"/>
    <w:rsid w:val="00F95FE1"/>
    <w:rsid w:val="00F97454"/>
    <w:rsid w:val="00FA44A1"/>
    <w:rsid w:val="00FA7457"/>
    <w:rsid w:val="00FB3235"/>
    <w:rsid w:val="00FB3258"/>
    <w:rsid w:val="00FB46EB"/>
    <w:rsid w:val="00FB5F36"/>
    <w:rsid w:val="00FB7206"/>
    <w:rsid w:val="00FB75B0"/>
    <w:rsid w:val="00FC188E"/>
    <w:rsid w:val="00FC2646"/>
    <w:rsid w:val="00FC27AD"/>
    <w:rsid w:val="00FC2A0C"/>
    <w:rsid w:val="00FC3834"/>
    <w:rsid w:val="00FC45DD"/>
    <w:rsid w:val="00FC7009"/>
    <w:rsid w:val="00FD1395"/>
    <w:rsid w:val="00FD21A8"/>
    <w:rsid w:val="00FD2770"/>
    <w:rsid w:val="00FD47D0"/>
    <w:rsid w:val="00FD6D82"/>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57CE"/>
    <w:rsid w:val="00FF6753"/>
    <w:rsid w:val="00FF72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7F42-EFED-4C4D-9158-4007BB51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3363</Words>
  <Characters>19173</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Verdnik Valerija</cp:lastModifiedBy>
  <cp:revision>152</cp:revision>
  <cp:lastPrinted>2022-05-20T09:02:00Z</cp:lastPrinted>
  <dcterms:created xsi:type="dcterms:W3CDTF">2024-09-17T13:01:00Z</dcterms:created>
  <dcterms:modified xsi:type="dcterms:W3CDTF">2026-07-17T07:46:00Z</dcterms:modified>
</cp:coreProperties>
</file>